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F5BAF" w14:textId="77C804FB" w:rsidR="00FE1564" w:rsidRPr="00B3378D" w:rsidRDefault="00992CEF" w:rsidP="00B3378D">
      <w:pPr>
        <w:spacing w:before="18" w:line="660" w:lineRule="exact"/>
        <w:ind w:left="247"/>
        <w:jc w:val="center"/>
        <w:rPr>
          <w:rFonts w:asciiTheme="majorHAnsi" w:eastAsia="Arial" w:hAnsiTheme="majorHAnsi" w:cs="Arial"/>
          <w:sz w:val="60"/>
          <w:szCs w:val="60"/>
        </w:rPr>
      </w:pPr>
      <w:r w:rsidRPr="00B3378D">
        <w:rPr>
          <w:rFonts w:asciiTheme="majorHAnsi" w:hAnsiTheme="majorHAnsi"/>
        </w:rPr>
        <w:pict w14:anchorId="474D7F8F">
          <v:group id="_x0000_s1034" style="position:absolute;left:0;text-align:left;margin-left:18.8pt;margin-top:21.35pt;width:559pt;height:107.65pt;z-index:-251659264;mso-position-horizontal-relative:page;mso-position-vertical-relative:page" coordorigin="376,427" coordsize="11180,2153">
            <v:shape id="_x0000_s1044" style="position:absolute;left:11543;top:918;width:3;height:36" coordorigin="11543,918" coordsize="3,36" path="m11543,954r3,l11546,918r-3,l11543,954xe" fillcolor="#c0504d [3205]" stroked="f">
              <v:path arrowok="t"/>
            </v:shape>
            <v:shape id="_x0000_s1043" style="position:absolute;left:389;top:437;width:11157;height:397" coordorigin="389,437" coordsize="11157,397" path="m389,834r11157,l11546,437,389,437r,397xe" fillcolor="#c0504d [3205]" stroked="f">
              <v:path arrowok="t"/>
            </v:shape>
            <v:shape id="_x0000_s1042" style="position:absolute;left:1043;top:607;width:490;height:481" coordorigin="1043,607" coordsize="490,481" path="m1288,607l1043,848r245,240l1533,848,1288,607xe" fillcolor="#c0504d [3205]" stroked="f">
              <v:path arrowok="t"/>
            </v:shape>
            <v:shape id="_x0000_s1041" style="position:absolute;left:1043;top:571;width:490;height:481" coordorigin="1043,571" coordsize="490,481" path="m1288,571l1043,812r245,240l1533,812,1288,571xe" fillcolor="#c0504d [3205]" stroked="f">
              <v:path arrowok="t"/>
            </v:shape>
            <v:shape id="_x0000_s1040" style="position:absolute;left:386;top:2534;width:11157;height:36" coordorigin="386,2534" coordsize="11157,36" path="m386,2570r11157,l11543,2534r-11157,l386,2570xe" fillcolor="#c0504d [3205]" stroked="f">
              <v:path arrowok="t"/>
            </v:shape>
            <v:shape id="_x0000_s1039" style="position:absolute;left:386;top:834;width:11157;height:1700" coordorigin="386,834" coordsize="11157,1700" path="m386,2534r11157,l11543,834,386,834r,1700xe" fillcolor="#c0504d [3205]" stroked="f">
              <v:path arrowok="t"/>
            </v:shape>
            <v:shape id="_x0000_s1038" style="position:absolute;left:1090;top:607;width:481;height:481" coordorigin="1090,607" coordsize="481,481" path="m1331,607l1090,848r241,240l1571,848,1331,607xe" fillcolor="#c0504d [3205]" stroked="f">
              <v:path arrowok="t"/>
            </v:shape>
            <v:shape id="_x0000_s1037" style="position:absolute;left:1090;top:571;width:481;height:481" coordorigin="1090,571" coordsize="481,481" path="m1331,571l1090,812r241,240l1571,812,1331,571xe" fillcolor="#c0504d [3205]" stroked="f">
              <v:path arrowok="t"/>
            </v:shape>
            <v:shape id="_x0000_s1036" style="position:absolute;left:1283;top:899;width:95;height:98" coordorigin="1283,899" coordsize="95,98" path="m1331,899r-48,49l1331,997r48,-49l1331,899xe" fillcolor="#c0504d [3205]" stroked="f">
              <v:path arrowok="t"/>
            </v:shape>
            <v:shape id="_x0000_s1035" style="position:absolute;left:1283;top:892;width:95;height:98" coordorigin="1283,892" coordsize="95,98" path="m1331,892r-48,49l1331,990r48,-49l1331,892xe" fillcolor="#c0504d [3205]" stroked="f">
              <v:path arrowok="t"/>
            </v:shape>
            <w10:wrap anchorx="page" anchory="page"/>
          </v:group>
        </w:pict>
      </w:r>
      <w:r w:rsidRPr="00B3378D">
        <w:rPr>
          <w:rFonts w:asciiTheme="majorHAnsi" w:eastAsia="Arial" w:hAnsiTheme="majorHAnsi" w:cs="Arial"/>
          <w:b/>
          <w:color w:val="FFFFFF"/>
          <w:position w:val="-2"/>
          <w:sz w:val="60"/>
          <w:szCs w:val="60"/>
        </w:rPr>
        <w:t>Sample R</w:t>
      </w:r>
      <w:r w:rsidRPr="00B3378D">
        <w:rPr>
          <w:rFonts w:asciiTheme="majorHAnsi" w:eastAsia="Arial" w:hAnsiTheme="majorHAnsi" w:cs="Arial"/>
          <w:b/>
          <w:color w:val="FFFFFF"/>
          <w:spacing w:val="1"/>
          <w:position w:val="-2"/>
          <w:sz w:val="60"/>
          <w:szCs w:val="60"/>
        </w:rPr>
        <w:t>e</w:t>
      </w:r>
      <w:r w:rsidRPr="00B3378D">
        <w:rPr>
          <w:rFonts w:asciiTheme="majorHAnsi" w:eastAsia="Arial" w:hAnsiTheme="majorHAnsi" w:cs="Arial"/>
          <w:b/>
          <w:color w:val="FFFFFF"/>
          <w:position w:val="-2"/>
          <w:sz w:val="60"/>
          <w:szCs w:val="60"/>
        </w:rPr>
        <w:t>sume – Volunteer</w:t>
      </w:r>
    </w:p>
    <w:p w14:paraId="5B6D239C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04FC0C1D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5469725A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4FD266F0" w14:textId="77777777" w:rsidR="00FE1564" w:rsidRPr="00B3378D" w:rsidRDefault="00FE1564">
      <w:pPr>
        <w:spacing w:before="5" w:line="240" w:lineRule="exact"/>
        <w:rPr>
          <w:rFonts w:asciiTheme="majorHAnsi" w:hAnsiTheme="majorHAnsi"/>
          <w:sz w:val="24"/>
          <w:szCs w:val="24"/>
        </w:rPr>
      </w:pPr>
    </w:p>
    <w:p w14:paraId="2A4E2C57" w14:textId="77777777" w:rsidR="00B3378D" w:rsidRPr="00B3378D" w:rsidRDefault="00B3378D">
      <w:pPr>
        <w:ind w:left="3876" w:right="3626"/>
        <w:jc w:val="center"/>
        <w:rPr>
          <w:rFonts w:asciiTheme="majorHAnsi" w:hAnsiTheme="majorHAnsi" w:cs="Calibri"/>
          <w:b/>
          <w:bCs/>
          <w:sz w:val="32"/>
          <w:szCs w:val="32"/>
        </w:rPr>
      </w:pPr>
      <w:r w:rsidRPr="00B3378D">
        <w:rPr>
          <w:rFonts w:asciiTheme="majorHAnsi" w:hAnsiTheme="majorHAnsi" w:cs="Calibri"/>
          <w:b/>
          <w:bCs/>
          <w:sz w:val="32"/>
          <w:szCs w:val="32"/>
        </w:rPr>
        <w:t>Malachi Knox</w:t>
      </w:r>
    </w:p>
    <w:p w14:paraId="58B145CC" w14:textId="16A746A7" w:rsidR="00FE1564" w:rsidRPr="00B3378D" w:rsidRDefault="00992CEF">
      <w:pPr>
        <w:ind w:left="3876" w:right="3626"/>
        <w:jc w:val="center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234 We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ng</w:t>
      </w:r>
      <w:r w:rsidRPr="00B3378D">
        <w:rPr>
          <w:rFonts w:asciiTheme="majorHAnsi" w:eastAsia="Cambria" w:hAnsiTheme="majorHAnsi" w:cs="Cambria"/>
          <w:sz w:val="22"/>
          <w:szCs w:val="22"/>
        </w:rPr>
        <w:t>ton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R</w:t>
      </w:r>
      <w:r w:rsidRPr="00B3378D">
        <w:rPr>
          <w:rFonts w:asciiTheme="majorHAnsi" w:eastAsia="Cambria" w:hAnsiTheme="majorHAnsi" w:cs="Cambria"/>
          <w:sz w:val="22"/>
          <w:szCs w:val="22"/>
        </w:rPr>
        <w:t>d, 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ay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3</w:t>
      </w:r>
      <w:r w:rsidRPr="00B3378D">
        <w:rPr>
          <w:rFonts w:asciiTheme="majorHAnsi" w:eastAsia="Cambria" w:hAnsiTheme="majorHAnsi" w:cs="Cambria"/>
          <w:sz w:val="22"/>
          <w:szCs w:val="22"/>
        </w:rPr>
        <w:t>800</w:t>
      </w:r>
    </w:p>
    <w:p w14:paraId="23CF8531" w14:textId="77777777" w:rsidR="00FE1564" w:rsidRPr="00B3378D" w:rsidRDefault="00992CEF">
      <w:pPr>
        <w:spacing w:before="1"/>
        <w:ind w:left="4064" w:right="3810"/>
        <w:jc w:val="center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P: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03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9905 13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2</w:t>
      </w:r>
      <w:r w:rsidRPr="00B3378D">
        <w:rPr>
          <w:rFonts w:asciiTheme="majorHAnsi" w:eastAsia="Cambria" w:hAnsiTheme="majorHAnsi" w:cs="Cambria"/>
          <w:sz w:val="22"/>
          <w:szCs w:val="22"/>
        </w:rPr>
        <w:t>4 M: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0412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987 321</w:t>
      </w:r>
    </w:p>
    <w:p w14:paraId="6B379AAF" w14:textId="1395E03B" w:rsidR="00B3378D" w:rsidRPr="00B3378D" w:rsidRDefault="00992CEF" w:rsidP="00B3378D">
      <w:pPr>
        <w:spacing w:line="240" w:lineRule="exact"/>
        <w:ind w:left="3497" w:right="3250"/>
        <w:jc w:val="center"/>
        <w:rPr>
          <w:rFonts w:asciiTheme="majorHAnsi" w:hAnsiTheme="majorHAnsi" w:cs="Calibri"/>
          <w:sz w:val="24"/>
          <w:szCs w:val="24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E: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hyperlink r:id="rId5" w:history="1">
        <w:r w:rsidR="00B3378D" w:rsidRPr="00B3378D">
          <w:rPr>
            <w:rStyle w:val="Hyperlink"/>
            <w:rFonts w:asciiTheme="majorHAnsi" w:hAnsiTheme="majorHAnsi" w:cs="Calibri"/>
            <w:sz w:val="24"/>
            <w:szCs w:val="24"/>
            <w:u w:val="none"/>
          </w:rPr>
          <w:t>m</w:t>
        </w:r>
        <w:r w:rsidR="00B3378D" w:rsidRPr="00B3378D">
          <w:rPr>
            <w:rStyle w:val="Hyperlink"/>
            <w:rFonts w:asciiTheme="majorHAnsi" w:hAnsiTheme="majorHAnsi" w:cs="Calibri"/>
            <w:sz w:val="24"/>
            <w:szCs w:val="24"/>
            <w:u w:val="none"/>
          </w:rPr>
          <w:t>alachi</w:t>
        </w:r>
        <w:r w:rsidR="00B3378D" w:rsidRPr="00B3378D">
          <w:rPr>
            <w:rStyle w:val="Hyperlink"/>
            <w:rFonts w:asciiTheme="majorHAnsi" w:hAnsiTheme="majorHAnsi" w:cs="Calibri"/>
            <w:sz w:val="24"/>
            <w:szCs w:val="24"/>
            <w:u w:val="none"/>
          </w:rPr>
          <w:t>@gmail.com</w:t>
        </w:r>
      </w:hyperlink>
    </w:p>
    <w:p w14:paraId="6DEBFAB9" w14:textId="77777777" w:rsidR="00FE1564" w:rsidRPr="00B3378D" w:rsidRDefault="00FE1564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10FE809F" w14:textId="77777777" w:rsidR="00FE1564" w:rsidRPr="00B3378D" w:rsidRDefault="00992CEF" w:rsidP="00B3378D">
      <w:pPr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Q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u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al</w:t>
      </w:r>
      <w:r w:rsidRPr="00B3378D">
        <w:rPr>
          <w:rFonts w:asciiTheme="majorHAnsi" w:eastAsia="Cambria" w:hAnsiTheme="majorHAnsi" w:cs="Cambria"/>
          <w:b/>
          <w:spacing w:val="2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fic</w:t>
      </w:r>
      <w:r w:rsidRPr="00B3378D">
        <w:rPr>
          <w:rFonts w:asciiTheme="majorHAnsi" w:eastAsia="Cambria" w:hAnsiTheme="majorHAnsi" w:cs="Cambria"/>
          <w:b/>
          <w:spacing w:val="1"/>
          <w:sz w:val="26"/>
          <w:szCs w:val="26"/>
          <w:u w:color="000000"/>
        </w:rPr>
        <w:t>a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t</w:t>
      </w:r>
      <w:r w:rsidRPr="00B3378D">
        <w:rPr>
          <w:rFonts w:asciiTheme="majorHAnsi" w:eastAsia="Cambria" w:hAnsiTheme="majorHAnsi" w:cs="Cambria"/>
          <w:b/>
          <w:spacing w:val="2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o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ns</w:t>
      </w:r>
    </w:p>
    <w:p w14:paraId="0E991F84" w14:textId="77777777" w:rsidR="00FE1564" w:rsidRPr="00B3378D" w:rsidRDefault="00FE1564">
      <w:pPr>
        <w:spacing w:before="9" w:line="120" w:lineRule="exact"/>
        <w:rPr>
          <w:rFonts w:asciiTheme="majorHAnsi" w:hAnsiTheme="majorHAnsi"/>
          <w:sz w:val="13"/>
          <w:szCs w:val="13"/>
        </w:rPr>
      </w:pPr>
    </w:p>
    <w:p w14:paraId="235AD6EF" w14:textId="77777777" w:rsidR="00FE1564" w:rsidRPr="00B3378D" w:rsidRDefault="00992CEF" w:rsidP="00B3378D">
      <w:pPr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Bache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lo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 xml:space="preserve"> 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                                                                                                   </w:t>
      </w:r>
      <w:r w:rsidRPr="00B3378D">
        <w:rPr>
          <w:rFonts w:asciiTheme="majorHAnsi" w:eastAsia="Cambria" w:hAnsiTheme="majorHAnsi" w:cs="Cambria"/>
          <w:b/>
          <w:spacing w:val="1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3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</w:p>
    <w:p w14:paraId="6EF44957" w14:textId="77777777" w:rsidR="00FE1564" w:rsidRPr="00B3378D" w:rsidRDefault="00992CEF" w:rsidP="00B3378D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</w:p>
    <w:p w14:paraId="2CAE897D" w14:textId="77777777" w:rsidR="00FE1564" w:rsidRPr="00B3378D" w:rsidRDefault="00992CEF" w:rsidP="00B3378D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z w:val="22"/>
          <w:szCs w:val="22"/>
        </w:rPr>
        <w:t>or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at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&amp; So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y</w:t>
      </w:r>
    </w:p>
    <w:p w14:paraId="3EDD560E" w14:textId="77777777" w:rsidR="00FE1564" w:rsidRPr="00B3378D" w:rsidRDefault="00992CEF" w:rsidP="00B3378D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Cred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avera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ree</w:t>
      </w:r>
    </w:p>
    <w:p w14:paraId="4C3B222A" w14:textId="1C7F1CBE" w:rsidR="00FE1564" w:rsidRPr="00B3378D" w:rsidRDefault="00992CEF" w:rsidP="00B3378D">
      <w:pPr>
        <w:tabs>
          <w:tab w:val="left" w:pos="1680"/>
        </w:tabs>
        <w:spacing w:before="12" w:line="260" w:lineRule="exact"/>
        <w:ind w:right="806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>-</w:t>
      </w:r>
      <w:r>
        <w:rPr>
          <w:rFonts w:asciiTheme="majorHAnsi" w:eastAsia="Century Gothic" w:hAnsiTheme="majorHAnsi" w:cs="Century Gothic"/>
          <w:sz w:val="22"/>
          <w:szCs w:val="22"/>
        </w:rPr>
        <w:t xml:space="preserve">     </w:t>
      </w:r>
      <w:r w:rsidRPr="00B3378D">
        <w:rPr>
          <w:rFonts w:asciiTheme="majorHAnsi" w:eastAsia="Cambria" w:hAnsiTheme="majorHAnsi" w:cs="Cambria"/>
          <w:sz w:val="22"/>
          <w:szCs w:val="22"/>
        </w:rPr>
        <w:t>Releva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ub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ur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sz w:val="22"/>
          <w:szCs w:val="22"/>
        </w:rPr>
        <w:t>71%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)</w:t>
      </w:r>
      <w:r w:rsidRPr="00B3378D">
        <w:rPr>
          <w:rFonts w:asciiTheme="majorHAnsi" w:eastAsia="Cambria" w:hAnsiTheme="majorHAnsi" w:cs="Cambria"/>
          <w:sz w:val="22"/>
          <w:szCs w:val="22"/>
        </w:rPr>
        <w:t>,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ic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et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, po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ic</w:t>
      </w:r>
      <w:r w:rsidRPr="00B3378D">
        <w:rPr>
          <w:rFonts w:asciiTheme="majorHAnsi" w:eastAsia="Cambria" w:hAnsiTheme="majorHAnsi" w:cs="Cambria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4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d law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69%) &amp;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ond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ed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a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sz w:val="22"/>
          <w:szCs w:val="22"/>
        </w:rPr>
        <w:t>7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5</w:t>
      </w:r>
      <w:r w:rsidRPr="00B3378D">
        <w:rPr>
          <w:rFonts w:asciiTheme="majorHAnsi" w:eastAsia="Cambria" w:hAnsiTheme="majorHAnsi" w:cs="Cambria"/>
          <w:sz w:val="22"/>
          <w:szCs w:val="22"/>
        </w:rPr>
        <w:t>%)</w:t>
      </w:r>
    </w:p>
    <w:p w14:paraId="139A7F40" w14:textId="77777777" w:rsidR="00FE1564" w:rsidRPr="00B3378D" w:rsidRDefault="00FE1564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2910737F" w14:textId="77777777" w:rsidR="00FE1564" w:rsidRPr="00B3378D" w:rsidRDefault="00992CEF" w:rsidP="00992CEF">
      <w:pPr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ic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or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ian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Ce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ific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f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ducati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n                                                               </w:t>
      </w:r>
      <w:r w:rsidRPr="00B3378D">
        <w:rPr>
          <w:rFonts w:asciiTheme="majorHAnsi" w:eastAsia="Cambria" w:hAnsiTheme="majorHAnsi" w:cs="Cambria"/>
          <w:b/>
          <w:spacing w:val="30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0  -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0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2</w:t>
      </w:r>
    </w:p>
    <w:p w14:paraId="772BA048" w14:textId="77777777" w:rsidR="00FE1564" w:rsidRPr="00B3378D" w:rsidRDefault="00992CEF" w:rsidP="00992CEF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Elwood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ondary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lle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</w:p>
    <w:p w14:paraId="5FB0DF7E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ub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 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, Mat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Me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, 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ng</w:t>
      </w:r>
      <w:r w:rsidRPr="00B3378D">
        <w:rPr>
          <w:rFonts w:asciiTheme="majorHAnsi" w:eastAsia="Cambria" w:hAnsiTheme="majorHAnsi" w:cs="Cambria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h,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>re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h,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ana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</w:p>
    <w:p w14:paraId="1F7AD000" w14:textId="77777777" w:rsidR="00FE1564" w:rsidRPr="00B3378D" w:rsidRDefault="00992CEF" w:rsidP="00992CEF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ER 91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.</w:t>
      </w:r>
      <w:r w:rsidRPr="00B3378D">
        <w:rPr>
          <w:rFonts w:asciiTheme="majorHAnsi" w:eastAsia="Cambria" w:hAnsiTheme="majorHAnsi" w:cs="Cambria"/>
          <w:sz w:val="22"/>
          <w:szCs w:val="22"/>
        </w:rPr>
        <w:t>5</w:t>
      </w:r>
    </w:p>
    <w:p w14:paraId="458A40B4" w14:textId="77777777" w:rsidR="00FE1564" w:rsidRPr="00B3378D" w:rsidRDefault="00FE1564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63E115C6" w14:textId="77777777" w:rsidR="00FE1564" w:rsidRPr="00B3378D" w:rsidRDefault="00992CEF" w:rsidP="00992CEF">
      <w:pPr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Work</w:t>
      </w:r>
      <w:r w:rsidRPr="00B3378D">
        <w:rPr>
          <w:rFonts w:asciiTheme="majorHAnsi" w:eastAsia="Cambria" w:hAnsiTheme="majorHAnsi" w:cs="Cambria"/>
          <w:b/>
          <w:spacing w:val="-7"/>
          <w:sz w:val="26"/>
          <w:szCs w:val="26"/>
          <w:u w:color="000000"/>
        </w:rPr>
        <w:t xml:space="preserve"> 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pacing w:val="3"/>
          <w:sz w:val="26"/>
          <w:szCs w:val="26"/>
          <w:u w:color="000000"/>
        </w:rPr>
        <w:t>x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pe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spacing w:val="3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n</w:t>
      </w:r>
      <w:r w:rsidRPr="00B3378D">
        <w:rPr>
          <w:rFonts w:asciiTheme="majorHAnsi" w:eastAsia="Cambria" w:hAnsiTheme="majorHAnsi" w:cs="Cambria"/>
          <w:b/>
          <w:spacing w:val="3"/>
          <w:sz w:val="26"/>
          <w:szCs w:val="26"/>
          <w:u w:color="000000"/>
        </w:rPr>
        <w:t>c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e</w:t>
      </w:r>
    </w:p>
    <w:p w14:paraId="4D0D4BB5" w14:textId="77777777" w:rsidR="00FE1564" w:rsidRPr="00B3378D" w:rsidRDefault="00FE1564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121E457C" w14:textId="77777777" w:rsidR="00FE1564" w:rsidRPr="00B3378D" w:rsidRDefault="00992CEF" w:rsidP="00992CEF">
      <w:pPr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eb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Tr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bl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ho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                                                                                        </w:t>
      </w:r>
      <w:r w:rsidRPr="00B3378D">
        <w:rPr>
          <w:rFonts w:asciiTheme="majorHAnsi" w:eastAsia="Cambria" w:hAnsiTheme="majorHAnsi" w:cs="Cambria"/>
          <w:b/>
          <w:spacing w:val="10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4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</w:p>
    <w:p w14:paraId="2E5C5AA6" w14:textId="77777777" w:rsidR="00FE1564" w:rsidRPr="00B3378D" w:rsidRDefault="00992CEF" w:rsidP="00992CEF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H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k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)</w:t>
      </w:r>
    </w:p>
    <w:p w14:paraId="280E596A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Help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olve p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obl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x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ed at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hyperlink r:id="rId6">
        <w:r w:rsidRPr="00B3378D">
          <w:rPr>
            <w:rFonts w:asciiTheme="majorHAnsi" w:eastAsia="Cambria" w:hAnsiTheme="majorHAnsi" w:cs="Cambria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pacing w:val="-3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on</w:t>
        </w:r>
        <w:r w:rsidRPr="00B3378D">
          <w:rPr>
            <w:rFonts w:asciiTheme="majorHAnsi" w:eastAsia="Cambria" w:hAnsiTheme="majorHAnsi" w:cs="Cambria"/>
            <w:spacing w:val="-3"/>
            <w:sz w:val="22"/>
            <w:szCs w:val="22"/>
          </w:rPr>
          <w:t>a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s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h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h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c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ke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y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c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a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u</w:t>
        </w:r>
      </w:hyperlink>
    </w:p>
    <w:p w14:paraId="4988F972" w14:textId="77777777" w:rsidR="00FE1564" w:rsidRPr="00B3378D" w:rsidRDefault="00FE1564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26D65E43" w14:textId="77777777" w:rsidR="00FE1564" w:rsidRPr="00B3378D" w:rsidRDefault="00992CEF" w:rsidP="00992CEF">
      <w:pPr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Rece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io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ist /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Adm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ni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tr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ator                                                                        </w:t>
      </w:r>
      <w:r w:rsidRPr="00B3378D">
        <w:rPr>
          <w:rFonts w:asciiTheme="majorHAnsi" w:eastAsia="Cambria" w:hAnsiTheme="majorHAnsi" w:cs="Cambria"/>
          <w:b/>
          <w:spacing w:val="18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2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</w:p>
    <w:p w14:paraId="08EAEDA3" w14:textId="77777777" w:rsidR="00FE1564" w:rsidRPr="00B3378D" w:rsidRDefault="00992CEF" w:rsidP="00992CEF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ew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ebs 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ig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Stud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</w:p>
    <w:p w14:paraId="37AB29A8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Re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po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</w:p>
    <w:p w14:paraId="3C69E8A6" w14:textId="77777777" w:rsidR="00FE1564" w:rsidRPr="00B3378D" w:rsidRDefault="00992CEF" w:rsidP="00992CEF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ovide 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trative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ort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eb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gn</w:t>
      </w:r>
      <w:r w:rsidRPr="00B3378D">
        <w:rPr>
          <w:rFonts w:asciiTheme="majorHAnsi" w:eastAsia="Cambria" w:hAnsiTheme="majorHAnsi" w:cs="Cambria"/>
          <w:sz w:val="22"/>
          <w:szCs w:val="22"/>
        </w:rPr>
        <w:t>ers</w:t>
      </w:r>
    </w:p>
    <w:p w14:paraId="460F013F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ed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onf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ls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f th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req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</w:p>
    <w:p w14:paraId="48AF98AA" w14:textId="77777777" w:rsidR="00FE1564" w:rsidRPr="00B3378D" w:rsidRDefault="00992CEF" w:rsidP="00992CEF">
      <w:pPr>
        <w:spacing w:line="24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ev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</w:p>
    <w:p w14:paraId="1380963D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tribu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ed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ent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mm</w:t>
      </w:r>
      <w:r w:rsidRPr="00B3378D">
        <w:rPr>
          <w:rFonts w:asciiTheme="majorHAnsi" w:eastAsia="Cambria" w:hAnsiTheme="majorHAnsi" w:cs="Cambria"/>
          <w:sz w:val="22"/>
          <w:szCs w:val="22"/>
        </w:rPr>
        <w:t>uni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at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to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hyperlink r:id="rId7">
        <w:r w:rsidRPr="00B3378D">
          <w:rPr>
            <w:rFonts w:asciiTheme="majorHAnsi" w:eastAsia="Cambria" w:hAnsiTheme="majorHAnsi" w:cs="Cambria"/>
            <w:sz w:val="22"/>
            <w:szCs w:val="22"/>
          </w:rPr>
          <w:t xml:space="preserve">te 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ww.</w:t>
        </w:r>
        <w:r w:rsidRPr="00B3378D">
          <w:rPr>
            <w:rFonts w:asciiTheme="majorHAnsi" w:eastAsia="Cambria" w:hAnsiTheme="majorHAnsi" w:cs="Cambria"/>
            <w:spacing w:val="-3"/>
            <w:sz w:val="22"/>
            <w:szCs w:val="22"/>
          </w:rPr>
          <w:t>n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ew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we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b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s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c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.au</w:t>
        </w:r>
      </w:hyperlink>
    </w:p>
    <w:p w14:paraId="47106BE4" w14:textId="77777777" w:rsidR="00FE1564" w:rsidRPr="00B3378D" w:rsidRDefault="00FE1564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5C07D97A" w14:textId="77777777" w:rsidR="00FE1564" w:rsidRPr="00B3378D" w:rsidRDefault="00992CEF" w:rsidP="00992CEF">
      <w:pPr>
        <w:spacing w:line="280" w:lineRule="exact"/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M</w:t>
      </w:r>
      <w:r w:rsidRPr="00B3378D">
        <w:rPr>
          <w:rFonts w:asciiTheme="majorHAnsi" w:eastAsia="Cambria" w:hAnsiTheme="majorHAnsi" w:cs="Cambria"/>
          <w:b/>
          <w:spacing w:val="1"/>
          <w:position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mber</w:t>
      </w:r>
      <w:r w:rsidRPr="00B3378D">
        <w:rPr>
          <w:rFonts w:asciiTheme="majorHAnsi" w:eastAsia="Cambria" w:hAnsiTheme="majorHAnsi" w:cs="Cambria"/>
          <w:b/>
          <w:spacing w:val="3"/>
          <w:position w:val="-1"/>
          <w:sz w:val="26"/>
          <w:szCs w:val="26"/>
          <w:u w:color="000000"/>
        </w:rPr>
        <w:t>s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h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p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s</w:t>
      </w:r>
    </w:p>
    <w:p w14:paraId="09484C02" w14:textId="77777777" w:rsidR="00FE1564" w:rsidRPr="00B3378D" w:rsidRDefault="00992CEF" w:rsidP="00992CEF">
      <w:pPr>
        <w:spacing w:before="2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tra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an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uter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ci</w:t>
      </w:r>
      <w:r w:rsidRPr="00B3378D">
        <w:rPr>
          <w:rFonts w:asciiTheme="majorHAnsi" w:eastAsia="Cambria" w:hAnsiTheme="majorHAnsi" w:cs="Cambria"/>
          <w:sz w:val="22"/>
          <w:szCs w:val="22"/>
        </w:rPr>
        <w:t>ety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(A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)                                                  </w:t>
      </w:r>
      <w:r w:rsidRPr="00B3378D">
        <w:rPr>
          <w:rFonts w:asciiTheme="majorHAnsi" w:eastAsia="Cambria" w:hAnsiTheme="majorHAnsi" w:cs="Cambria"/>
          <w:spacing w:val="15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4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</w:p>
    <w:p w14:paraId="3598AA5D" w14:textId="77777777" w:rsidR="00FE1564" w:rsidRPr="00B3378D" w:rsidRDefault="00992CEF" w:rsidP="00992CEF">
      <w:pPr>
        <w:spacing w:before="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Mona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ci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of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aters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D)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                                         </w:t>
      </w:r>
      <w:r w:rsidRPr="00B3378D">
        <w:rPr>
          <w:rFonts w:asciiTheme="majorHAnsi" w:eastAsia="Cambria" w:hAnsiTheme="majorHAnsi" w:cs="Cambria"/>
          <w:spacing w:val="45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3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</w:p>
    <w:p w14:paraId="303BB424" w14:textId="4F74114F" w:rsidR="00FE1564" w:rsidRPr="00B3378D" w:rsidRDefault="00992CEF" w:rsidP="00992CEF">
      <w:pPr>
        <w:spacing w:line="260" w:lineRule="exact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position w:val="-1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position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Mona</w:t>
      </w:r>
      <w:r w:rsidRPr="00B3378D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position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 xml:space="preserve"> H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position w:val="-1"/>
          <w:sz w:val="22"/>
          <w:szCs w:val="22"/>
        </w:rPr>
        <w:t>k</w:t>
      </w:r>
      <w:r w:rsidRPr="00B3378D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position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position w:val="-1"/>
          <w:sz w:val="22"/>
          <w:szCs w:val="22"/>
        </w:rPr>
        <w:t>(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position w:val="-1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position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position w:val="-1"/>
          <w:sz w:val="22"/>
          <w:szCs w:val="22"/>
        </w:rPr>
        <w:t xml:space="preserve">)                                     </w:t>
      </w:r>
      <w:r w:rsidRPr="00B3378D">
        <w:rPr>
          <w:rFonts w:asciiTheme="majorHAnsi" w:eastAsia="Cambria" w:hAnsiTheme="majorHAnsi" w:cs="Cambria"/>
          <w:spacing w:val="11"/>
          <w:position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201</w:t>
      </w:r>
      <w:r w:rsidRPr="00B3378D">
        <w:rPr>
          <w:rFonts w:asciiTheme="majorHAnsi" w:eastAsia="Cambria" w:hAnsiTheme="majorHAnsi" w:cs="Cambria"/>
          <w:b/>
          <w:position w:val="-1"/>
          <w:sz w:val="22"/>
          <w:szCs w:val="22"/>
        </w:rPr>
        <w:t>3</w:t>
      </w:r>
      <w:r w:rsidRPr="00B3378D">
        <w:rPr>
          <w:rFonts w:asciiTheme="majorHAnsi" w:eastAsia="Cambria" w:hAnsiTheme="majorHAnsi" w:cs="Cambria"/>
          <w:b/>
          <w:spacing w:val="-2"/>
          <w:position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b/>
          <w:position w:val="-1"/>
          <w:sz w:val="22"/>
          <w:szCs w:val="22"/>
        </w:rPr>
        <w:t>- Cu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2"/>
          <w:szCs w:val="22"/>
        </w:rPr>
        <w:t>rr</w:t>
      </w:r>
      <w:r w:rsidRPr="00B3378D">
        <w:rPr>
          <w:rFonts w:asciiTheme="majorHAnsi" w:eastAsia="Cambria" w:hAnsiTheme="majorHAnsi" w:cs="Cambria"/>
          <w:b/>
          <w:position w:val="-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pacing w:val="1"/>
          <w:position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position w:val="-1"/>
          <w:sz w:val="22"/>
          <w:szCs w:val="22"/>
        </w:rPr>
        <w:t>t</w:t>
      </w:r>
    </w:p>
    <w:p w14:paraId="60E36FEB" w14:textId="77777777" w:rsidR="00FE1564" w:rsidRPr="00B3378D" w:rsidRDefault="00FE1564">
      <w:pPr>
        <w:spacing w:before="5" w:line="280" w:lineRule="exact"/>
        <w:rPr>
          <w:rFonts w:asciiTheme="majorHAnsi" w:hAnsiTheme="majorHAnsi"/>
          <w:sz w:val="28"/>
          <w:szCs w:val="28"/>
        </w:rPr>
      </w:pPr>
    </w:p>
    <w:p w14:paraId="6C1D2BB3" w14:textId="77777777" w:rsidR="00FE1564" w:rsidRPr="00B3378D" w:rsidRDefault="00992CEF">
      <w:pPr>
        <w:spacing w:before="61" w:line="280" w:lineRule="exact"/>
        <w:ind w:left="100"/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hAnsiTheme="majorHAnsi"/>
        </w:rPr>
        <w:pict w14:anchorId="7F09ECF8">
          <v:group id="_x0000_s1026" style="position:absolute;left:0;text-align:left;margin-left:18.2pt;margin-top:21.35pt;width:558.85pt;height:38.9pt;z-index:-251657216;mso-position-horizontal-relative:page;mso-position-vertical-relative:page" coordorigin="364,427" coordsize="11177,778">
            <v:shape id="_x0000_s1030" style="position:absolute;left:374;top:918;width:11157;height:36" coordorigin="374,918" coordsize="11157,36" path="m374,954r11157,l11531,918,374,918r,36xe" fillcolor="gray" stroked="f">
              <v:path arrowok="t"/>
            </v:shape>
            <v:shape id="_x0000_s1029" style="position:absolute;left:374;top:437;width:11157;height:481" coordorigin="374,437" coordsize="11157,481" path="m374,918r11157,l11531,437,374,437r,481xe" fillcolor="#004e85" stroked="f">
              <v:path arrowok="t"/>
            </v:shape>
            <v:shape id="_x0000_s1028" style="position:absolute;left:1051;top:714;width:490;height:481" coordorigin="1051,714" coordsize="490,481" path="m1296,714l1051,955r245,240l1541,955,1296,714xe" fillcolor="gray" stroked="f">
              <v:path arrowok="t"/>
            </v:shape>
            <v:shape id="_x0000_s1027" style="position:absolute;left:1051;top:678;width:490;height:481" coordorigin="1051,678" coordsize="490,481" path="m1296,678l1051,918r245,241l1541,918,1296,678xe" fillcolor="#004e85" stroked="f">
              <v:path arrowok="t"/>
            </v:shape>
            <w10:wrap anchorx="page" anchory="page"/>
          </v:group>
        </w:pic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S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ki</w:t>
      </w:r>
      <w:r w:rsidRPr="00B3378D">
        <w:rPr>
          <w:rFonts w:asciiTheme="majorHAnsi" w:eastAsia="Cambria" w:hAnsiTheme="majorHAnsi" w:cs="Cambria"/>
          <w:b/>
          <w:spacing w:val="2"/>
          <w:position w:val="-1"/>
          <w:sz w:val="26"/>
          <w:szCs w:val="26"/>
          <w:u w:color="000000"/>
        </w:rPr>
        <w:t>l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ls</w:t>
      </w:r>
      <w:r w:rsidRPr="00B3378D">
        <w:rPr>
          <w:rFonts w:asciiTheme="majorHAnsi" w:eastAsia="Cambria" w:hAnsiTheme="majorHAnsi" w:cs="Cambria"/>
          <w:b/>
          <w:spacing w:val="-6"/>
          <w:position w:val="-1"/>
          <w:sz w:val="26"/>
          <w:szCs w:val="26"/>
          <w:u w:color="000000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S</w:t>
      </w:r>
      <w:r w:rsidRPr="00B3378D">
        <w:rPr>
          <w:rFonts w:asciiTheme="majorHAnsi" w:eastAsia="Cambria" w:hAnsiTheme="majorHAnsi" w:cs="Cambria"/>
          <w:b/>
          <w:spacing w:val="1"/>
          <w:position w:val="-1"/>
          <w:sz w:val="26"/>
          <w:szCs w:val="26"/>
          <w:u w:color="000000"/>
        </w:rPr>
        <w:t>u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mma</w:t>
      </w:r>
      <w:r w:rsidRPr="00B3378D">
        <w:rPr>
          <w:rFonts w:asciiTheme="majorHAnsi" w:eastAsia="Cambria" w:hAnsiTheme="majorHAnsi" w:cs="Cambria"/>
          <w:b/>
          <w:spacing w:val="2"/>
          <w:position w:val="-1"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y</w:t>
      </w:r>
    </w:p>
    <w:p w14:paraId="36225A67" w14:textId="77777777" w:rsidR="00FE1564" w:rsidRPr="00B3378D" w:rsidRDefault="00FE1564">
      <w:pPr>
        <w:spacing w:before="4" w:line="280" w:lineRule="exact"/>
        <w:rPr>
          <w:rFonts w:asciiTheme="majorHAnsi" w:hAnsiTheme="majorHAnsi"/>
          <w:sz w:val="28"/>
          <w:szCs w:val="28"/>
        </w:rPr>
      </w:pPr>
    </w:p>
    <w:p w14:paraId="5EF2FC4E" w14:textId="77777777" w:rsidR="00FE1564" w:rsidRPr="00B3378D" w:rsidRDefault="00992CEF">
      <w:pPr>
        <w:spacing w:before="30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Lan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uage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:</w:t>
      </w:r>
    </w:p>
    <w:p w14:paraId="2AC622D7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>re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h: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             </w:t>
      </w:r>
      <w:r w:rsidRPr="00B3378D">
        <w:rPr>
          <w:rFonts w:asciiTheme="majorHAnsi" w:eastAsia="Cambria" w:hAnsiTheme="majorHAnsi" w:cs="Cambria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>luent -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s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oken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 w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</w:p>
    <w:p w14:paraId="0E33582B" w14:textId="77777777" w:rsidR="00FE1564" w:rsidRPr="00B3378D" w:rsidRDefault="00992CEF">
      <w:pPr>
        <w:spacing w:before="1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Germ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:            </w:t>
      </w:r>
      <w:r w:rsidRPr="00B3378D">
        <w:rPr>
          <w:rFonts w:asciiTheme="majorHAnsi" w:eastAsia="Cambria" w:hAnsiTheme="majorHAnsi" w:cs="Cambria"/>
          <w:spacing w:val="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Ba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-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poken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ly</w:t>
      </w:r>
    </w:p>
    <w:p w14:paraId="62CA16BA" w14:textId="77777777" w:rsidR="00FE1564" w:rsidRPr="00B3378D" w:rsidRDefault="00FE1564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7DD6C4BE" w14:textId="77777777" w:rsidR="00FE1564" w:rsidRPr="00B3378D" w:rsidRDefault="00992CEF">
      <w:pPr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mm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ic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io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:</w:t>
      </w:r>
    </w:p>
    <w:p w14:paraId="3346B1CC" w14:textId="77777777" w:rsidR="00FE1564" w:rsidRPr="00B3378D" w:rsidRDefault="00992CEF">
      <w:pPr>
        <w:tabs>
          <w:tab w:val="left" w:pos="820"/>
        </w:tabs>
        <w:spacing w:before="17" w:line="240" w:lineRule="exact"/>
        <w:ind w:left="2227" w:right="1131" w:hanging="1766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>-</w:t>
      </w:r>
      <w:r w:rsidRPr="00B3378D">
        <w:rPr>
          <w:rFonts w:asciiTheme="majorHAnsi" w:eastAsia="Century Gothic" w:hAnsiTheme="majorHAnsi" w:cs="Century Gothic"/>
          <w:sz w:val="22"/>
          <w:szCs w:val="22"/>
        </w:rPr>
        <w:tab/>
      </w:r>
      <w:r w:rsidRPr="00B3378D">
        <w:rPr>
          <w:rFonts w:asciiTheme="majorHAnsi" w:eastAsia="Cambria" w:hAnsiTheme="majorHAnsi" w:cs="Cambria"/>
          <w:sz w:val="22"/>
          <w:szCs w:val="22"/>
        </w:rPr>
        <w:t>Inter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onal:</w:t>
      </w:r>
      <w:r w:rsidRPr="00B3378D">
        <w:rPr>
          <w:rFonts w:asciiTheme="majorHAnsi" w:eastAsia="Cambria" w:hAnsiTheme="majorHAnsi" w:cs="Cambria"/>
          <w:spacing w:val="8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Develop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d ef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ul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orking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ons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th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s tea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 as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H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k</w:t>
      </w:r>
      <w:r w:rsidRPr="00B3378D">
        <w:rPr>
          <w:rFonts w:asciiTheme="majorHAnsi" w:eastAsia="Cambria" w:hAnsiTheme="majorHAnsi" w:cs="Cambria"/>
          <w:sz w:val="22"/>
          <w:szCs w:val="22"/>
        </w:rPr>
        <w:t>ey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team</w:t>
      </w:r>
    </w:p>
    <w:p w14:paraId="3A1FB3DB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Wr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tte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           </w:t>
      </w:r>
      <w:r w:rsidRPr="00B3378D">
        <w:rPr>
          <w:rFonts w:asciiTheme="majorHAnsi" w:eastAsia="Cambria" w:hAnsiTheme="majorHAnsi" w:cs="Cambria"/>
          <w:spacing w:val="30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Cre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f a 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ig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dar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een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HT we</w:t>
      </w:r>
      <w:r w:rsidRPr="00B3378D">
        <w:rPr>
          <w:rFonts w:asciiTheme="majorHAnsi" w:eastAsia="Cambria" w:hAnsiTheme="majorHAnsi" w:cs="Cambria"/>
          <w:spacing w:val="-4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</w:p>
    <w:p w14:paraId="6D439CBE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enta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: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Re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ed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h d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io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for or</w:t>
      </w:r>
      <w:r w:rsidRPr="00B3378D">
        <w:rPr>
          <w:rFonts w:asciiTheme="majorHAnsi" w:eastAsia="Cambria" w:hAnsiTheme="majorHAnsi" w:cs="Cambria"/>
          <w:spacing w:val="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l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wo uni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s</w:t>
      </w:r>
      <w:r w:rsidRPr="00B3378D">
        <w:rPr>
          <w:rFonts w:asciiTheme="majorHAnsi" w:eastAsia="Cambria" w:hAnsiTheme="majorHAnsi" w:cs="Cambria"/>
          <w:sz w:val="22"/>
          <w:szCs w:val="22"/>
        </w:rPr>
        <w:t>ub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ts</w:t>
      </w:r>
    </w:p>
    <w:p w14:paraId="55E10A1A" w14:textId="77777777" w:rsidR="00FE1564" w:rsidRPr="00B3378D" w:rsidRDefault="00992CEF">
      <w:pPr>
        <w:tabs>
          <w:tab w:val="left" w:pos="820"/>
        </w:tabs>
        <w:spacing w:before="17" w:line="240" w:lineRule="exact"/>
        <w:ind w:left="2227" w:right="1314" w:hanging="1766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>-</w:t>
      </w:r>
      <w:r w:rsidRPr="00B3378D">
        <w:rPr>
          <w:rFonts w:asciiTheme="majorHAnsi" w:eastAsia="Century Gothic" w:hAnsiTheme="majorHAnsi" w:cs="Century Gothic"/>
          <w:sz w:val="22"/>
          <w:szCs w:val="22"/>
        </w:rPr>
        <w:tab/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:         </w:t>
      </w:r>
      <w:r w:rsidRPr="00B3378D">
        <w:rPr>
          <w:rFonts w:asciiTheme="majorHAnsi" w:eastAsia="Cambria" w:hAnsiTheme="majorHAnsi" w:cs="Cambria"/>
          <w:spacing w:val="5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of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ult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ral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ff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enc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eve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oped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h de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g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peti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th </w:t>
      </w:r>
      <w:r w:rsidRPr="00B3378D">
        <w:rPr>
          <w:rFonts w:asciiTheme="majorHAnsi" w:eastAsia="Cambria" w:hAnsiTheme="majorHAnsi" w:cs="Cambria"/>
          <w:spacing w:val="-4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stude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fr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all 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er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orld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et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</w:p>
    <w:p w14:paraId="354D62A2" w14:textId="77777777" w:rsidR="00FE1564" w:rsidRPr="00B3378D" w:rsidRDefault="00FE1564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74CDBCDC" w14:textId="77777777" w:rsidR="00FE1564" w:rsidRPr="00B3378D" w:rsidRDefault="00992CEF">
      <w:pPr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am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work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:</w:t>
      </w:r>
    </w:p>
    <w:p w14:paraId="13D3463A" w14:textId="77777777" w:rsidR="00FE1564" w:rsidRPr="00B3378D" w:rsidRDefault="00992CEF">
      <w:pPr>
        <w:spacing w:before="1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is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ent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 well de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oped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k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ons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rated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n 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ort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</w:p>
    <w:p w14:paraId="2B39CDC1" w14:textId="77777777" w:rsidR="00FE1564" w:rsidRPr="00B3378D" w:rsidRDefault="00992CEF">
      <w:pPr>
        <w:tabs>
          <w:tab w:val="left" w:pos="820"/>
        </w:tabs>
        <w:spacing w:before="12" w:line="260" w:lineRule="exact"/>
        <w:ind w:left="820" w:right="1238" w:hanging="3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>-</w:t>
      </w:r>
      <w:r w:rsidRPr="00B3378D">
        <w:rPr>
          <w:rFonts w:asciiTheme="majorHAnsi" w:eastAsia="Century Gothic" w:hAnsiTheme="majorHAnsi" w:cs="Century Gothic"/>
          <w:sz w:val="22"/>
          <w:szCs w:val="22"/>
        </w:rPr>
        <w:tab/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lwa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le to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e,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li</w:t>
      </w:r>
      <w:r w:rsidRPr="00B3378D">
        <w:rPr>
          <w:rFonts w:asciiTheme="majorHAnsi" w:eastAsia="Cambria" w:hAnsiTheme="majorHAnsi" w:cs="Cambria"/>
          <w:spacing w:val="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e r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>ul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d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ra</w:t>
      </w:r>
      <w:r w:rsidRPr="00B3378D">
        <w:rPr>
          <w:rFonts w:asciiTheme="majorHAnsi" w:eastAsia="Cambria" w:hAnsiTheme="majorHAnsi" w:cs="Cambria"/>
          <w:spacing w:val="-4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of oth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4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, p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d as re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ep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at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rap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</w:p>
    <w:p w14:paraId="63971ECE" w14:textId="77777777" w:rsidR="00FE1564" w:rsidRPr="00B3378D" w:rsidRDefault="00FE1564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3785BFCB" w14:textId="77777777" w:rsidR="00FE1564" w:rsidRPr="00B3378D" w:rsidRDefault="00992CEF">
      <w:pPr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Adm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ist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 xml:space="preserve">ion 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d O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an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b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n</w:t>
      </w:r>
    </w:p>
    <w:p w14:paraId="211BAB5C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100% 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ly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d</w:t>
      </w:r>
      <w:r w:rsidRPr="00B3378D">
        <w:rPr>
          <w:rFonts w:asciiTheme="majorHAnsi" w:eastAsia="Cambria" w:hAnsiTheme="majorHAnsi" w:cs="Cambria"/>
          <w:sz w:val="22"/>
          <w:szCs w:val="22"/>
        </w:rPr>
        <w:t>el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f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eadl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all we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te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pdates</w:t>
      </w:r>
      <w:r w:rsidRPr="00B3378D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or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H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k</w:t>
      </w:r>
      <w:r w:rsidRPr="00B3378D">
        <w:rPr>
          <w:rFonts w:asciiTheme="majorHAnsi" w:eastAsia="Cambria" w:hAnsiTheme="majorHAnsi" w:cs="Cambria"/>
          <w:sz w:val="22"/>
          <w:szCs w:val="22"/>
        </w:rPr>
        <w:t>ey</w:t>
      </w:r>
    </w:p>
    <w:p w14:paraId="3D89AF61" w14:textId="77777777" w:rsidR="00FE1564" w:rsidRPr="00B3378D" w:rsidRDefault="00992CEF">
      <w:pPr>
        <w:spacing w:before="1"/>
        <w:ind w:left="82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m</w:t>
      </w:r>
    </w:p>
    <w:p w14:paraId="6619F69A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pleted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unit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p</w:t>
      </w:r>
      <w:r w:rsidRPr="00B3378D">
        <w:rPr>
          <w:rFonts w:asciiTheme="majorHAnsi" w:eastAsia="Cambria" w:hAnsiTheme="majorHAnsi" w:cs="Cambria"/>
          <w:sz w:val="22"/>
          <w:szCs w:val="22"/>
        </w:rPr>
        <w:t>ro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ana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ge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cc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ly</w:t>
      </w:r>
    </w:p>
    <w:p w14:paraId="0D164E09" w14:textId="77777777" w:rsidR="00FE1564" w:rsidRPr="00B3378D" w:rsidRDefault="00FE1564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2BBC6BD0" w14:textId="77777777" w:rsidR="00FE1564" w:rsidRPr="00B3378D" w:rsidRDefault="00992CEF">
      <w:pPr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b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b/>
          <w:spacing w:val="-1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ys</w:t>
      </w:r>
      <w:r w:rsidRPr="00B3378D">
        <w:rPr>
          <w:rFonts w:asciiTheme="majorHAnsi" w:eastAsia="Cambria" w:hAnsiTheme="majorHAnsi" w:cs="Cambria"/>
          <w:b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b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b/>
          <w:sz w:val="22"/>
          <w:szCs w:val="22"/>
        </w:rPr>
        <w:t>g:</w:t>
      </w:r>
    </w:p>
    <w:p w14:paraId="7680DB68" w14:textId="77777777" w:rsidR="00FE1564" w:rsidRPr="00B3378D" w:rsidRDefault="00992CEF">
      <w:pPr>
        <w:spacing w:before="1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pl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tro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al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ic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al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ro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h,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trated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thr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ugh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ro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j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rk</w:t>
      </w:r>
      <w:r w:rsidRPr="00B3378D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</w:p>
    <w:p w14:paraId="486E249C" w14:textId="77777777" w:rsidR="00FE1564" w:rsidRPr="00B3378D" w:rsidRDefault="00992CEF">
      <w:pPr>
        <w:spacing w:line="240" w:lineRule="exact"/>
        <w:ind w:left="784" w:right="7228"/>
        <w:jc w:val="center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un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at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ons 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it</w:t>
      </w:r>
      <w:r w:rsidRPr="00B3378D">
        <w:rPr>
          <w:rFonts w:asciiTheme="majorHAnsi" w:eastAsia="Cambria" w:hAnsiTheme="majorHAnsi" w:cs="Cambria"/>
          <w:sz w:val="22"/>
          <w:szCs w:val="22"/>
        </w:rPr>
        <w:t>.</w:t>
      </w:r>
    </w:p>
    <w:p w14:paraId="447F4A04" w14:textId="77777777" w:rsidR="00FE1564" w:rsidRPr="00B3378D" w:rsidRDefault="00992CEF">
      <w:pPr>
        <w:tabs>
          <w:tab w:val="left" w:pos="820"/>
        </w:tabs>
        <w:spacing w:before="16" w:line="240" w:lineRule="exact"/>
        <w:ind w:left="820" w:right="1074" w:hanging="3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>-</w:t>
      </w:r>
      <w:r w:rsidRPr="00B3378D">
        <w:rPr>
          <w:rFonts w:asciiTheme="majorHAnsi" w:eastAsia="Century Gothic" w:hAnsiTheme="majorHAnsi" w:cs="Century Gothic"/>
          <w:sz w:val="22"/>
          <w:szCs w:val="22"/>
        </w:rPr>
        <w:tab/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eral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gnm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>ear l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ture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ha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ted the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q</w:t>
      </w:r>
      <w:r w:rsidRPr="00B3378D">
        <w:rPr>
          <w:rFonts w:asciiTheme="majorHAnsi" w:eastAsia="Cambria" w:hAnsiTheme="majorHAnsi" w:cs="Cambria"/>
          <w:sz w:val="22"/>
          <w:szCs w:val="22"/>
        </w:rPr>
        <w:t>ua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of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al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at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oth the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ro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ro le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.</w:t>
      </w:r>
    </w:p>
    <w:p w14:paraId="62475105" w14:textId="77777777" w:rsidR="00FE1564" w:rsidRPr="00B3378D" w:rsidRDefault="00FE1564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64FC174A" w14:textId="77777777" w:rsidR="00FE1564" w:rsidRPr="00B3378D" w:rsidRDefault="00992CEF">
      <w:pPr>
        <w:ind w:left="100"/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Av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a</w:t>
      </w:r>
      <w:r w:rsidRPr="00B3378D">
        <w:rPr>
          <w:rFonts w:asciiTheme="majorHAnsi" w:eastAsia="Cambria" w:hAnsiTheme="majorHAnsi" w:cs="Cambria"/>
          <w:b/>
          <w:spacing w:val="3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labil</w:t>
      </w:r>
      <w:r w:rsidRPr="00B3378D">
        <w:rPr>
          <w:rFonts w:asciiTheme="majorHAnsi" w:eastAsia="Cambria" w:hAnsiTheme="majorHAnsi" w:cs="Cambria"/>
          <w:b/>
          <w:spacing w:val="2"/>
          <w:sz w:val="26"/>
          <w:szCs w:val="26"/>
          <w:u w:color="000000"/>
        </w:rPr>
        <w:t>i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t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y</w:t>
      </w:r>
      <w:r w:rsidRPr="00B3378D">
        <w:rPr>
          <w:rFonts w:asciiTheme="majorHAnsi" w:eastAsia="Cambria" w:hAnsiTheme="majorHAnsi" w:cs="Cambria"/>
          <w:b/>
          <w:spacing w:val="-14"/>
          <w:sz w:val="26"/>
          <w:szCs w:val="26"/>
          <w:u w:color="000000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2"/>
          <w:sz w:val="26"/>
          <w:szCs w:val="26"/>
          <w:u w:color="000000"/>
        </w:rPr>
        <w:t>f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o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spacing w:val="-3"/>
          <w:sz w:val="26"/>
          <w:szCs w:val="26"/>
          <w:u w:color="000000"/>
        </w:rPr>
        <w:t xml:space="preserve"> </w:t>
      </w:r>
      <w:r w:rsidRPr="00B3378D">
        <w:rPr>
          <w:rFonts w:asciiTheme="majorHAnsi" w:eastAsia="Cambria" w:hAnsiTheme="majorHAnsi" w:cs="Cambria"/>
          <w:b/>
          <w:spacing w:val="1"/>
          <w:sz w:val="26"/>
          <w:szCs w:val="26"/>
          <w:u w:color="000000"/>
        </w:rPr>
        <w:t>Vo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lun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t</w:t>
      </w:r>
      <w:r w:rsidRPr="00B3378D">
        <w:rPr>
          <w:rFonts w:asciiTheme="majorHAnsi" w:eastAsia="Cambria" w:hAnsiTheme="majorHAnsi" w:cs="Cambria"/>
          <w:b/>
          <w:spacing w:val="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pacing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ri</w:t>
      </w:r>
      <w:r w:rsidRPr="00B3378D">
        <w:rPr>
          <w:rFonts w:asciiTheme="majorHAnsi" w:eastAsia="Cambria" w:hAnsiTheme="majorHAnsi" w:cs="Cambria"/>
          <w:b/>
          <w:spacing w:val="2"/>
          <w:sz w:val="26"/>
          <w:szCs w:val="26"/>
          <w:u w:color="000000"/>
        </w:rPr>
        <w:t>n</w:t>
      </w:r>
      <w:r w:rsidRPr="00B3378D">
        <w:rPr>
          <w:rFonts w:asciiTheme="majorHAnsi" w:eastAsia="Cambria" w:hAnsiTheme="majorHAnsi" w:cs="Cambria"/>
          <w:b/>
          <w:sz w:val="26"/>
          <w:szCs w:val="26"/>
          <w:u w:color="000000"/>
        </w:rPr>
        <w:t>g</w:t>
      </w:r>
    </w:p>
    <w:p w14:paraId="36164FFE" w14:textId="77777777" w:rsidR="00FE1564" w:rsidRPr="00B3378D" w:rsidRDefault="00FE1564">
      <w:pPr>
        <w:spacing w:before="1" w:line="140" w:lineRule="exact"/>
        <w:rPr>
          <w:rFonts w:asciiTheme="majorHAnsi" w:hAnsiTheme="majorHAnsi"/>
          <w:sz w:val="14"/>
          <w:szCs w:val="14"/>
        </w:rPr>
      </w:pPr>
    </w:p>
    <w:p w14:paraId="1107A283" w14:textId="77777777" w:rsidR="00FE1564" w:rsidRPr="00B3378D" w:rsidRDefault="00992CEF">
      <w:pPr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Av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lable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ork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1</w:t>
      </w:r>
      <w:r w:rsidRPr="00B3378D">
        <w:rPr>
          <w:rFonts w:asciiTheme="majorHAnsi" w:eastAsia="Cambria" w:hAnsiTheme="majorHAnsi" w:cs="Cambria"/>
          <w:sz w:val="22"/>
          <w:szCs w:val="22"/>
        </w:rPr>
        <w:t>0 h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er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eek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da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,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ay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and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Saturda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>,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any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ft</w:t>
      </w:r>
    </w:p>
    <w:p w14:paraId="6CF229E5" w14:textId="77777777" w:rsidR="00FE1564" w:rsidRPr="00B3378D" w:rsidRDefault="00992CEF">
      <w:pPr>
        <w:spacing w:before="1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Ha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 dr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 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own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car</w:t>
      </w:r>
    </w:p>
    <w:p w14:paraId="213E19C6" w14:textId="77777777" w:rsidR="00FE1564" w:rsidRPr="00B3378D" w:rsidRDefault="00FE1564">
      <w:pPr>
        <w:spacing w:before="4" w:line="100" w:lineRule="exact"/>
        <w:rPr>
          <w:rFonts w:asciiTheme="majorHAnsi" w:hAnsiTheme="majorHAnsi"/>
          <w:sz w:val="10"/>
          <w:szCs w:val="10"/>
        </w:rPr>
      </w:pPr>
    </w:p>
    <w:p w14:paraId="666F83D7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5F21B0CF" w14:textId="77777777" w:rsidR="00FE1564" w:rsidRPr="00B3378D" w:rsidRDefault="00992CEF">
      <w:pPr>
        <w:spacing w:line="280" w:lineRule="exact"/>
        <w:ind w:left="100"/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In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te</w:t>
      </w:r>
      <w:r w:rsidRPr="00B3378D">
        <w:rPr>
          <w:rFonts w:asciiTheme="majorHAnsi" w:eastAsia="Cambria" w:hAnsiTheme="majorHAnsi" w:cs="Cambria"/>
          <w:b/>
          <w:spacing w:val="2"/>
          <w:position w:val="-1"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pacing w:val="1"/>
          <w:position w:val="-1"/>
          <w:sz w:val="26"/>
          <w:szCs w:val="26"/>
          <w:u w:color="000000"/>
        </w:rPr>
        <w:t>s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ts</w:t>
      </w:r>
    </w:p>
    <w:p w14:paraId="2A88F002" w14:textId="77777777" w:rsidR="00FE1564" w:rsidRPr="00B3378D" w:rsidRDefault="00FE1564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626C4B66" w14:textId="77777777" w:rsidR="00FE1564" w:rsidRPr="00B3378D" w:rsidRDefault="00992CEF">
      <w:pPr>
        <w:spacing w:before="20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Ho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ke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y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:            </w:t>
      </w:r>
      <w:r w:rsidRPr="00B3378D">
        <w:rPr>
          <w:rFonts w:asciiTheme="majorHAnsi" w:eastAsia="Cambria" w:hAnsiTheme="majorHAnsi" w:cs="Cambria"/>
          <w:spacing w:val="18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P</w:t>
      </w:r>
      <w:r w:rsidRPr="00B3378D">
        <w:rPr>
          <w:rFonts w:asciiTheme="majorHAnsi" w:eastAsia="Cambria" w:hAnsiTheme="majorHAnsi" w:cs="Cambria"/>
          <w:sz w:val="22"/>
          <w:szCs w:val="22"/>
        </w:rPr>
        <w:t>lay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 level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key</w:t>
      </w:r>
    </w:p>
    <w:p w14:paraId="6F957D9D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d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gn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:    </w:t>
      </w:r>
      <w:r w:rsidRPr="00B3378D">
        <w:rPr>
          <w:rFonts w:asciiTheme="majorHAnsi" w:eastAsia="Cambria" w:hAnsiTheme="majorHAnsi" w:cs="Cambria"/>
          <w:spacing w:val="10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pl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ent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n</w:t>
      </w:r>
      <w:r w:rsidRPr="00B3378D">
        <w:rPr>
          <w:rFonts w:asciiTheme="majorHAnsi" w:eastAsia="Cambria" w:hAnsiTheme="majorHAnsi" w:cs="Cambria"/>
          <w:sz w:val="22"/>
          <w:szCs w:val="22"/>
        </w:rPr>
        <w:t>ew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q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>es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w</w:t>
      </w:r>
      <w:r w:rsidRPr="00B3378D">
        <w:rPr>
          <w:rFonts w:asciiTheme="majorHAnsi" w:eastAsia="Cambria" w:hAnsiTheme="majorHAnsi" w:cs="Cambria"/>
          <w:sz w:val="22"/>
          <w:szCs w:val="22"/>
        </w:rPr>
        <w:t>eb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te -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hyperlink r:id="rId8">
        <w:r w:rsidRPr="00B3378D">
          <w:rPr>
            <w:rFonts w:asciiTheme="majorHAnsi" w:eastAsia="Cambria" w:hAnsiTheme="majorHAnsi" w:cs="Cambria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w.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v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eravolunt</w:t>
        </w:r>
        <w:r w:rsidRPr="00B3378D">
          <w:rPr>
            <w:rFonts w:asciiTheme="majorHAnsi" w:eastAsia="Cambria" w:hAnsiTheme="majorHAnsi" w:cs="Cambria"/>
            <w:spacing w:val="-3"/>
            <w:sz w:val="22"/>
            <w:szCs w:val="22"/>
          </w:rPr>
          <w:t>e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er.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c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.au</w:t>
        </w:r>
      </w:hyperlink>
    </w:p>
    <w:p w14:paraId="5500F003" w14:textId="77777777" w:rsidR="00FE1564" w:rsidRPr="00B3378D" w:rsidRDefault="00992CEF">
      <w:pPr>
        <w:spacing w:before="1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Debati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ng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:         </w:t>
      </w:r>
      <w:r w:rsidRPr="00B3378D">
        <w:rPr>
          <w:rFonts w:asciiTheme="majorHAnsi" w:eastAsia="Cambria" w:hAnsiTheme="majorHAnsi" w:cs="Cambria"/>
          <w:spacing w:val="15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lear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un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z w:val="22"/>
          <w:szCs w:val="22"/>
        </w:rPr>
        <w:t>an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of d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z w:val="22"/>
          <w:szCs w:val="22"/>
        </w:rPr>
        <w:t>at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g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t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q</w:t>
      </w:r>
      <w:r w:rsidRPr="00B3378D">
        <w:rPr>
          <w:rFonts w:asciiTheme="majorHAnsi" w:eastAsia="Cambria" w:hAnsiTheme="majorHAnsi" w:cs="Cambria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, ru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es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d pro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ur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s</w:t>
      </w:r>
    </w:p>
    <w:p w14:paraId="20048639" w14:textId="77777777" w:rsidR="00FE1564" w:rsidRPr="00B3378D" w:rsidRDefault="00992CEF">
      <w:pPr>
        <w:spacing w:line="260" w:lineRule="exact"/>
        <w:ind w:left="46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entury Gothic" w:hAnsiTheme="majorHAnsi" w:cs="Century Gothic"/>
          <w:sz w:val="22"/>
          <w:szCs w:val="22"/>
        </w:rPr>
        <w:t xml:space="preserve">-   </w:t>
      </w:r>
      <w:r w:rsidRPr="00B3378D">
        <w:rPr>
          <w:rFonts w:asciiTheme="majorHAnsi" w:eastAsia="Century Gothic" w:hAnsiTheme="majorHAnsi" w:cs="Century Gothic"/>
          <w:spacing w:val="4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An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im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e:              </w:t>
      </w:r>
      <w:r w:rsidRPr="00B3378D">
        <w:rPr>
          <w:rFonts w:asciiTheme="majorHAnsi" w:eastAsia="Cambria" w:hAnsiTheme="majorHAnsi" w:cs="Cambria"/>
          <w:spacing w:val="8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th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t!</w:t>
      </w:r>
    </w:p>
    <w:p w14:paraId="689DF818" w14:textId="77777777" w:rsidR="00FE1564" w:rsidRPr="00B3378D" w:rsidRDefault="00FE1564">
      <w:pPr>
        <w:spacing w:before="19" w:line="240" w:lineRule="exact"/>
        <w:rPr>
          <w:rFonts w:asciiTheme="majorHAnsi" w:hAnsiTheme="majorHAnsi"/>
          <w:sz w:val="24"/>
          <w:szCs w:val="24"/>
        </w:rPr>
      </w:pPr>
    </w:p>
    <w:p w14:paraId="0F43A430" w14:textId="77777777" w:rsidR="00FE1564" w:rsidRPr="00B3378D" w:rsidRDefault="00992CEF">
      <w:pPr>
        <w:spacing w:line="280" w:lineRule="exact"/>
        <w:ind w:left="100"/>
        <w:rPr>
          <w:rFonts w:asciiTheme="majorHAnsi" w:eastAsia="Cambria" w:hAnsiTheme="majorHAnsi" w:cs="Cambria"/>
          <w:sz w:val="26"/>
          <w:szCs w:val="26"/>
        </w:rPr>
      </w:pP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spacing w:val="1"/>
          <w:position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f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e</w:t>
      </w:r>
      <w:r w:rsidRPr="00B3378D">
        <w:rPr>
          <w:rFonts w:asciiTheme="majorHAnsi" w:eastAsia="Cambria" w:hAnsiTheme="majorHAnsi" w:cs="Cambria"/>
          <w:b/>
          <w:spacing w:val="2"/>
          <w:position w:val="-1"/>
          <w:sz w:val="26"/>
          <w:szCs w:val="26"/>
          <w:u w:color="000000"/>
        </w:rPr>
        <w:t>r</w:t>
      </w:r>
      <w:r w:rsidRPr="00B3378D">
        <w:rPr>
          <w:rFonts w:asciiTheme="majorHAnsi" w:eastAsia="Cambria" w:hAnsiTheme="majorHAnsi" w:cs="Cambria"/>
          <w:b/>
          <w:spacing w:val="-1"/>
          <w:position w:val="-1"/>
          <w:sz w:val="26"/>
          <w:szCs w:val="26"/>
          <w:u w:color="000000"/>
        </w:rPr>
        <w:t>ee</w:t>
      </w:r>
      <w:r w:rsidRPr="00B3378D">
        <w:rPr>
          <w:rFonts w:asciiTheme="majorHAnsi" w:eastAsia="Cambria" w:hAnsiTheme="majorHAnsi" w:cs="Cambria"/>
          <w:b/>
          <w:position w:val="-1"/>
          <w:sz w:val="26"/>
          <w:szCs w:val="26"/>
          <w:u w:color="000000"/>
        </w:rPr>
        <w:t>s</w:t>
      </w:r>
    </w:p>
    <w:p w14:paraId="30FE7565" w14:textId="77777777" w:rsidR="00FE1564" w:rsidRPr="00B3378D" w:rsidRDefault="00FE1564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2CEA60C2" w14:textId="77777777" w:rsidR="00FE1564" w:rsidRPr="00B3378D" w:rsidRDefault="00992CEF">
      <w:pPr>
        <w:spacing w:before="30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Mar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ana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h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te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                                                           </w:t>
      </w:r>
      <w:r w:rsidRPr="00B3378D">
        <w:rPr>
          <w:rFonts w:asciiTheme="majorHAnsi" w:eastAsia="Cambria" w:hAnsiTheme="majorHAnsi" w:cs="Cambria"/>
          <w:spacing w:val="2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Be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nj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mi</w:t>
      </w:r>
      <w:r w:rsidRPr="00B3378D">
        <w:rPr>
          <w:rFonts w:asciiTheme="majorHAnsi" w:eastAsia="Cambria" w:hAnsiTheme="majorHAnsi" w:cs="Cambria"/>
          <w:sz w:val="22"/>
          <w:szCs w:val="22"/>
        </w:rPr>
        <w:t>n 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z w:val="22"/>
          <w:szCs w:val="22"/>
        </w:rPr>
        <w:t>own</w:t>
      </w:r>
    </w:p>
    <w:p w14:paraId="368ECDBD" w14:textId="77777777" w:rsidR="00FE1564" w:rsidRPr="00B3378D" w:rsidRDefault="00992CEF">
      <w:pPr>
        <w:spacing w:line="24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>en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or 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L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rer                                                         </w:t>
      </w:r>
      <w:r w:rsidRPr="00B3378D">
        <w:rPr>
          <w:rFonts w:asciiTheme="majorHAnsi" w:eastAsia="Cambria" w:hAnsiTheme="majorHAnsi" w:cs="Cambria"/>
          <w:spacing w:val="47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r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tor</w:t>
      </w:r>
    </w:p>
    <w:p w14:paraId="1F77AEA5" w14:textId="77777777" w:rsidR="00FE1564" w:rsidRPr="00B3378D" w:rsidRDefault="00992CEF">
      <w:pPr>
        <w:spacing w:before="1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F</w:t>
      </w:r>
      <w:r w:rsidRPr="00B3378D">
        <w:rPr>
          <w:rFonts w:asciiTheme="majorHAnsi" w:eastAsia="Cambria" w:hAnsiTheme="majorHAnsi" w:cs="Cambria"/>
          <w:sz w:val="22"/>
          <w:szCs w:val="22"/>
        </w:rPr>
        <w:t>a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c</w:t>
      </w:r>
      <w:r w:rsidRPr="00B3378D">
        <w:rPr>
          <w:rFonts w:asciiTheme="majorHAnsi" w:eastAsia="Cambria" w:hAnsiTheme="majorHAnsi" w:cs="Cambria"/>
          <w:sz w:val="22"/>
          <w:szCs w:val="22"/>
        </w:rPr>
        <w:t>ulty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of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                                                                </w:t>
      </w:r>
      <w:r w:rsidRPr="00B3378D">
        <w:rPr>
          <w:rFonts w:asciiTheme="majorHAnsi" w:eastAsia="Cambria" w:hAnsiTheme="majorHAnsi" w:cs="Cambria"/>
          <w:spacing w:val="2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z w:val="22"/>
          <w:szCs w:val="22"/>
        </w:rPr>
        <w:t>b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Crea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on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D</w:t>
      </w:r>
      <w:r w:rsidRPr="00B3378D">
        <w:rPr>
          <w:rFonts w:asciiTheme="majorHAnsi" w:eastAsia="Cambria" w:hAnsiTheme="majorHAnsi" w:cs="Cambria"/>
          <w:sz w:val="22"/>
          <w:szCs w:val="22"/>
        </w:rPr>
        <w:t>epar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t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m</w:t>
      </w:r>
      <w:r w:rsidRPr="00B3378D">
        <w:rPr>
          <w:rFonts w:asciiTheme="majorHAnsi" w:eastAsia="Cambria" w:hAnsiTheme="majorHAnsi" w:cs="Cambria"/>
          <w:sz w:val="22"/>
          <w:szCs w:val="22"/>
        </w:rPr>
        <w:t>e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t</w:t>
      </w:r>
    </w:p>
    <w:p w14:paraId="4D73A165" w14:textId="77777777" w:rsidR="00FE1564" w:rsidRPr="00B3378D" w:rsidRDefault="00992CEF">
      <w:pPr>
        <w:spacing w:line="240" w:lineRule="exact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Mona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h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U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v</w:t>
      </w:r>
      <w:r w:rsidRPr="00B3378D">
        <w:rPr>
          <w:rFonts w:asciiTheme="majorHAnsi" w:eastAsia="Cambria" w:hAnsiTheme="majorHAnsi" w:cs="Cambria"/>
          <w:sz w:val="22"/>
          <w:szCs w:val="22"/>
        </w:rPr>
        <w:t>er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s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ty                                                   </w:t>
      </w:r>
      <w:r w:rsidRPr="00B3378D">
        <w:rPr>
          <w:rFonts w:asciiTheme="majorHAnsi" w:eastAsia="Cambria" w:hAnsiTheme="majorHAnsi" w:cs="Cambria"/>
          <w:spacing w:val="34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N</w:t>
      </w:r>
      <w:r w:rsidRPr="00B3378D">
        <w:rPr>
          <w:rFonts w:asciiTheme="majorHAnsi" w:eastAsia="Cambria" w:hAnsiTheme="majorHAnsi" w:cs="Cambria"/>
          <w:sz w:val="22"/>
          <w:szCs w:val="22"/>
        </w:rPr>
        <w:t>ew</w:t>
      </w:r>
      <w:r w:rsidRPr="00B3378D">
        <w:rPr>
          <w:rFonts w:asciiTheme="majorHAnsi" w:eastAsia="Cambria" w:hAnsiTheme="majorHAnsi" w:cs="Cambria"/>
          <w:spacing w:val="-1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W</w:t>
      </w:r>
      <w:r w:rsidRPr="00B3378D">
        <w:rPr>
          <w:rFonts w:asciiTheme="majorHAnsi" w:eastAsia="Cambria" w:hAnsiTheme="majorHAnsi" w:cs="Cambria"/>
          <w:sz w:val="22"/>
          <w:szCs w:val="22"/>
        </w:rPr>
        <w:t>ebs</w:t>
      </w:r>
    </w:p>
    <w:p w14:paraId="68037508" w14:textId="77777777" w:rsidR="00FE1564" w:rsidRPr="00B3378D" w:rsidRDefault="00992CEF">
      <w:pPr>
        <w:spacing w:before="1"/>
        <w:ind w:left="100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9905 42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3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4                                                                   </w:t>
      </w:r>
      <w:r w:rsidRPr="00B3378D">
        <w:rPr>
          <w:rFonts w:asciiTheme="majorHAnsi" w:eastAsia="Cambria" w:hAnsiTheme="majorHAnsi" w:cs="Cambria"/>
          <w:spacing w:val="5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 xml:space="preserve">03 9324 </w:t>
      </w:r>
      <w:r w:rsidRPr="00B3378D">
        <w:rPr>
          <w:rFonts w:asciiTheme="majorHAnsi" w:eastAsia="Cambria" w:hAnsiTheme="majorHAnsi" w:cs="Cambria"/>
          <w:spacing w:val="-2"/>
          <w:sz w:val="22"/>
          <w:szCs w:val="22"/>
        </w:rPr>
        <w:t>9</w:t>
      </w:r>
      <w:r w:rsidRPr="00B3378D">
        <w:rPr>
          <w:rFonts w:asciiTheme="majorHAnsi" w:eastAsia="Cambria" w:hAnsiTheme="majorHAnsi" w:cs="Cambria"/>
          <w:sz w:val="22"/>
          <w:szCs w:val="22"/>
        </w:rPr>
        <w:t>876</w:t>
      </w:r>
    </w:p>
    <w:p w14:paraId="67ADAFD6" w14:textId="77777777" w:rsidR="00FE1564" w:rsidRPr="00B3378D" w:rsidRDefault="00992CEF">
      <w:pPr>
        <w:spacing w:line="260" w:lineRule="exact"/>
        <w:ind w:left="4421" w:right="2969" w:hanging="4321"/>
        <w:rPr>
          <w:rFonts w:asciiTheme="majorHAnsi" w:eastAsia="Cambria" w:hAnsiTheme="majorHAnsi" w:cs="Cambria"/>
          <w:sz w:val="22"/>
          <w:szCs w:val="22"/>
        </w:rPr>
      </w:pPr>
      <w:r w:rsidRPr="00B3378D">
        <w:rPr>
          <w:rFonts w:asciiTheme="majorHAnsi" w:eastAsia="Cambria" w:hAnsiTheme="majorHAnsi" w:cs="Cambria"/>
          <w:sz w:val="22"/>
          <w:szCs w:val="22"/>
        </w:rPr>
        <w:t>Mar</w:t>
      </w:r>
      <w:r w:rsidRPr="00B3378D">
        <w:rPr>
          <w:rFonts w:asciiTheme="majorHAnsi" w:eastAsia="Cambria" w:hAnsiTheme="majorHAnsi" w:cs="Cambria"/>
          <w:spacing w:val="1"/>
          <w:sz w:val="22"/>
          <w:szCs w:val="22"/>
        </w:rPr>
        <w:t>i</w:t>
      </w:r>
      <w:r w:rsidRPr="00B3378D">
        <w:rPr>
          <w:rFonts w:asciiTheme="majorHAnsi" w:eastAsia="Cambria" w:hAnsiTheme="majorHAnsi" w:cs="Cambria"/>
          <w:sz w:val="22"/>
          <w:szCs w:val="22"/>
        </w:rPr>
        <w:t>an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>a</w:t>
      </w:r>
      <w:hyperlink r:id="rId9">
        <w:r w:rsidRPr="00B3378D">
          <w:rPr>
            <w:rFonts w:asciiTheme="majorHAnsi" w:eastAsia="Cambria" w:hAnsiTheme="majorHAnsi" w:cs="Cambria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h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i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te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@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t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-3"/>
            <w:sz w:val="22"/>
            <w:szCs w:val="22"/>
          </w:rPr>
          <w:t>n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a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s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h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.ed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u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-2"/>
            <w:sz w:val="22"/>
            <w:szCs w:val="22"/>
          </w:rPr>
          <w:t>a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u</w:t>
        </w:r>
      </w:hyperlink>
      <w:r w:rsidRPr="00B3378D">
        <w:rPr>
          <w:rFonts w:asciiTheme="majorHAnsi" w:eastAsia="Cambria" w:hAnsiTheme="majorHAnsi" w:cs="Cambria"/>
          <w:sz w:val="22"/>
          <w:szCs w:val="22"/>
        </w:rPr>
        <w:t xml:space="preserve">                       </w:t>
      </w:r>
      <w:r w:rsidRPr="00B3378D">
        <w:rPr>
          <w:rFonts w:asciiTheme="majorHAnsi" w:eastAsia="Cambria" w:hAnsiTheme="majorHAnsi" w:cs="Cambria"/>
          <w:spacing w:val="40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0428 987</w:t>
      </w:r>
      <w:r w:rsidRPr="00B3378D">
        <w:rPr>
          <w:rFonts w:asciiTheme="majorHAnsi" w:eastAsia="Cambria" w:hAnsiTheme="majorHAnsi" w:cs="Cambria"/>
          <w:spacing w:val="-3"/>
          <w:sz w:val="22"/>
          <w:szCs w:val="22"/>
        </w:rPr>
        <w:t xml:space="preserve"> </w:t>
      </w:r>
      <w:r w:rsidRPr="00B3378D">
        <w:rPr>
          <w:rFonts w:asciiTheme="majorHAnsi" w:eastAsia="Cambria" w:hAnsiTheme="majorHAnsi" w:cs="Cambria"/>
          <w:sz w:val="22"/>
          <w:szCs w:val="22"/>
        </w:rPr>
        <w:t>789</w:t>
      </w:r>
      <w:hyperlink r:id="rId10">
        <w:r w:rsidRPr="00B3378D">
          <w:rPr>
            <w:rFonts w:asciiTheme="majorHAnsi" w:eastAsia="Cambria" w:hAnsiTheme="majorHAnsi" w:cs="Cambria"/>
            <w:sz w:val="22"/>
            <w:szCs w:val="22"/>
          </w:rPr>
          <w:t xml:space="preserve"> 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bb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row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n@n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ew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w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we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b</w:t>
        </w:r>
        <w:r w:rsidRPr="00B3378D">
          <w:rPr>
            <w:rFonts w:asciiTheme="majorHAnsi" w:eastAsia="Cambria" w:hAnsiTheme="majorHAnsi" w:cs="Cambria"/>
            <w:spacing w:val="1"/>
            <w:sz w:val="22"/>
            <w:szCs w:val="22"/>
          </w:rPr>
          <w:t>s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c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o</w:t>
        </w:r>
        <w:r w:rsidRPr="00B3378D">
          <w:rPr>
            <w:rFonts w:asciiTheme="majorHAnsi" w:eastAsia="Cambria" w:hAnsiTheme="majorHAnsi" w:cs="Cambria"/>
            <w:spacing w:val="-1"/>
            <w:sz w:val="22"/>
            <w:szCs w:val="22"/>
          </w:rPr>
          <w:t>m</w:t>
        </w:r>
        <w:r w:rsidRPr="00B3378D">
          <w:rPr>
            <w:rFonts w:asciiTheme="majorHAnsi" w:eastAsia="Cambria" w:hAnsiTheme="majorHAnsi" w:cs="Cambria"/>
            <w:sz w:val="22"/>
            <w:szCs w:val="22"/>
          </w:rPr>
          <w:t>.au</w:t>
        </w:r>
      </w:hyperlink>
    </w:p>
    <w:p w14:paraId="0D3F8F38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5A660F17" w14:textId="77777777" w:rsidR="00FE1564" w:rsidRPr="00B3378D" w:rsidRDefault="00FE1564">
      <w:pPr>
        <w:spacing w:line="200" w:lineRule="exact"/>
        <w:rPr>
          <w:rFonts w:asciiTheme="majorHAnsi" w:hAnsiTheme="majorHAnsi"/>
        </w:rPr>
      </w:pPr>
    </w:p>
    <w:p w14:paraId="185DC498" w14:textId="77777777" w:rsidR="00FE1564" w:rsidRPr="00B3378D" w:rsidRDefault="00FE1564">
      <w:pPr>
        <w:spacing w:before="1" w:line="200" w:lineRule="exact"/>
        <w:rPr>
          <w:rFonts w:asciiTheme="majorHAnsi" w:hAnsiTheme="majorHAnsi"/>
        </w:rPr>
      </w:pPr>
    </w:p>
    <w:p w14:paraId="604BA986" w14:textId="77777777" w:rsidR="00FE1564" w:rsidRPr="00B3378D" w:rsidRDefault="00992CEF">
      <w:pPr>
        <w:spacing w:before="93" w:line="181" w:lineRule="auto"/>
        <w:ind w:left="7745" w:right="108" w:hanging="4304"/>
        <w:jc w:val="right"/>
        <w:rPr>
          <w:rFonts w:asciiTheme="majorHAnsi" w:eastAsia="Arial" w:hAnsiTheme="majorHAnsi" w:cs="Arial"/>
          <w:sz w:val="18"/>
          <w:szCs w:val="18"/>
        </w:rPr>
      </w:pPr>
      <w:r w:rsidRPr="00B3378D">
        <w:rPr>
          <w:rFonts w:asciiTheme="majorHAnsi" w:eastAsia="Cambria" w:hAnsiTheme="majorHAnsi" w:cs="Cambria"/>
        </w:rPr>
        <w:t>V</w:t>
      </w:r>
      <w:r w:rsidRPr="00B3378D">
        <w:rPr>
          <w:rFonts w:asciiTheme="majorHAnsi" w:eastAsia="Cambria" w:hAnsiTheme="majorHAnsi" w:cs="Cambria"/>
          <w:spacing w:val="-1"/>
        </w:rPr>
        <w:t>er</w:t>
      </w:r>
      <w:r w:rsidRPr="00B3378D">
        <w:rPr>
          <w:rFonts w:asciiTheme="majorHAnsi" w:eastAsia="Cambria" w:hAnsiTheme="majorHAnsi" w:cs="Cambria"/>
        </w:rPr>
        <w:t>a</w:t>
      </w:r>
      <w:r w:rsidRPr="00B3378D">
        <w:rPr>
          <w:rFonts w:asciiTheme="majorHAnsi" w:eastAsia="Cambria" w:hAnsiTheme="majorHAnsi" w:cs="Cambria"/>
          <w:spacing w:val="-2"/>
        </w:rPr>
        <w:t xml:space="preserve"> </w:t>
      </w:r>
      <w:r w:rsidRPr="00B3378D">
        <w:rPr>
          <w:rFonts w:asciiTheme="majorHAnsi" w:eastAsia="Cambria" w:hAnsiTheme="majorHAnsi" w:cs="Cambria"/>
        </w:rPr>
        <w:t>V</w:t>
      </w:r>
      <w:r w:rsidRPr="00B3378D">
        <w:rPr>
          <w:rFonts w:asciiTheme="majorHAnsi" w:eastAsia="Cambria" w:hAnsiTheme="majorHAnsi" w:cs="Cambria"/>
          <w:spacing w:val="1"/>
        </w:rPr>
        <w:t>a</w:t>
      </w:r>
      <w:r w:rsidRPr="00B3378D">
        <w:rPr>
          <w:rFonts w:asciiTheme="majorHAnsi" w:eastAsia="Cambria" w:hAnsiTheme="majorHAnsi" w:cs="Cambria"/>
          <w:spacing w:val="-1"/>
        </w:rPr>
        <w:t>n</w:t>
      </w:r>
      <w:r w:rsidRPr="00B3378D">
        <w:rPr>
          <w:rFonts w:asciiTheme="majorHAnsi" w:eastAsia="Cambria" w:hAnsiTheme="majorHAnsi" w:cs="Cambria"/>
          <w:spacing w:val="2"/>
        </w:rPr>
        <w:t>d</w:t>
      </w:r>
      <w:r w:rsidRPr="00B3378D">
        <w:rPr>
          <w:rFonts w:asciiTheme="majorHAnsi" w:eastAsia="Cambria" w:hAnsiTheme="majorHAnsi" w:cs="Cambria"/>
          <w:spacing w:val="-1"/>
        </w:rPr>
        <w:t>e</w:t>
      </w:r>
      <w:r w:rsidRPr="00B3378D">
        <w:rPr>
          <w:rFonts w:asciiTheme="majorHAnsi" w:eastAsia="Cambria" w:hAnsiTheme="majorHAnsi" w:cs="Cambria"/>
          <w:spacing w:val="1"/>
        </w:rPr>
        <w:t>n</w:t>
      </w:r>
      <w:r w:rsidRPr="00B3378D">
        <w:rPr>
          <w:rFonts w:asciiTheme="majorHAnsi" w:eastAsia="Cambria" w:hAnsiTheme="majorHAnsi" w:cs="Cambria"/>
          <w:spacing w:val="-1"/>
        </w:rPr>
        <w:t>b</w:t>
      </w:r>
      <w:r w:rsidRPr="00B3378D">
        <w:rPr>
          <w:rFonts w:asciiTheme="majorHAnsi" w:eastAsia="Cambria" w:hAnsiTheme="majorHAnsi" w:cs="Cambria"/>
        </w:rPr>
        <w:t>o</w:t>
      </w:r>
      <w:r w:rsidRPr="00B3378D">
        <w:rPr>
          <w:rFonts w:asciiTheme="majorHAnsi" w:eastAsia="Cambria" w:hAnsiTheme="majorHAnsi" w:cs="Cambria"/>
          <w:spacing w:val="2"/>
        </w:rPr>
        <w:t>u</w:t>
      </w:r>
      <w:r w:rsidRPr="00B3378D">
        <w:rPr>
          <w:rFonts w:asciiTheme="majorHAnsi" w:eastAsia="Cambria" w:hAnsiTheme="majorHAnsi" w:cs="Cambria"/>
          <w:spacing w:val="-1"/>
        </w:rPr>
        <w:t>r</w:t>
      </w:r>
      <w:r w:rsidRPr="00B3378D">
        <w:rPr>
          <w:rFonts w:asciiTheme="majorHAnsi" w:eastAsia="Cambria" w:hAnsiTheme="majorHAnsi" w:cs="Cambria"/>
        </w:rPr>
        <w:t xml:space="preserve">g           </w:t>
      </w:r>
      <w:r w:rsidRPr="00B3378D">
        <w:rPr>
          <w:rFonts w:asciiTheme="majorHAnsi" w:eastAsia="Cambria" w:hAnsiTheme="majorHAnsi" w:cs="Cambria"/>
          <w:spacing w:val="23"/>
        </w:rPr>
        <w:t xml:space="preserve"> </w:t>
      </w:r>
      <w:r w:rsidRPr="00B3378D">
        <w:rPr>
          <w:rFonts w:asciiTheme="majorHAnsi" w:eastAsia="Cambria" w:hAnsiTheme="majorHAnsi" w:cs="Cambria"/>
        </w:rPr>
        <w:t>P</w:t>
      </w:r>
      <w:r w:rsidRPr="00B3378D">
        <w:rPr>
          <w:rFonts w:asciiTheme="majorHAnsi" w:eastAsia="Cambria" w:hAnsiTheme="majorHAnsi" w:cs="Cambria"/>
          <w:spacing w:val="1"/>
        </w:rPr>
        <w:t>a</w:t>
      </w:r>
      <w:r w:rsidRPr="00B3378D">
        <w:rPr>
          <w:rFonts w:asciiTheme="majorHAnsi" w:eastAsia="Cambria" w:hAnsiTheme="majorHAnsi" w:cs="Cambria"/>
        </w:rPr>
        <w:t>ge</w:t>
      </w:r>
      <w:r w:rsidRPr="00B3378D">
        <w:rPr>
          <w:rFonts w:asciiTheme="majorHAnsi" w:eastAsia="Cambria" w:hAnsiTheme="majorHAnsi" w:cs="Cambria"/>
          <w:spacing w:val="-6"/>
        </w:rPr>
        <w:t xml:space="preserve"> </w:t>
      </w:r>
      <w:r w:rsidRPr="00B3378D">
        <w:rPr>
          <w:rFonts w:asciiTheme="majorHAnsi" w:eastAsia="Cambria" w:hAnsiTheme="majorHAnsi" w:cs="Cambria"/>
        </w:rPr>
        <w:t>2</w:t>
      </w:r>
      <w:r w:rsidRPr="00B3378D">
        <w:rPr>
          <w:rFonts w:asciiTheme="majorHAnsi" w:eastAsia="Cambria" w:hAnsiTheme="majorHAnsi" w:cs="Cambria"/>
        </w:rPr>
        <w:t xml:space="preserve">                                              </w:t>
      </w:r>
      <w:r w:rsidRPr="00B3378D">
        <w:rPr>
          <w:rFonts w:asciiTheme="majorHAnsi" w:eastAsia="Cambria" w:hAnsiTheme="majorHAnsi" w:cs="Cambria"/>
          <w:spacing w:val="20"/>
        </w:rPr>
        <w:t xml:space="preserve"> 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m</w:t>
      </w:r>
      <w:r w:rsidRPr="00B3378D">
        <w:rPr>
          <w:rFonts w:asciiTheme="majorHAnsi" w:eastAsia="Arial" w:hAnsiTheme="majorHAnsi" w:cs="Arial"/>
          <w:b/>
          <w:color w:val="365F91"/>
          <w:position w:val="6"/>
          <w:sz w:val="18"/>
          <w:szCs w:val="18"/>
        </w:rPr>
        <w:t>o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nas</w:t>
      </w:r>
      <w:r w:rsidRPr="00B3378D">
        <w:rPr>
          <w:rFonts w:asciiTheme="majorHAnsi" w:eastAsia="Arial" w:hAnsiTheme="majorHAnsi" w:cs="Arial"/>
          <w:b/>
          <w:color w:val="365F91"/>
          <w:spacing w:val="-2"/>
          <w:position w:val="6"/>
          <w:sz w:val="18"/>
          <w:szCs w:val="18"/>
        </w:rPr>
        <w:t>h</w:t>
      </w:r>
      <w:r w:rsidRPr="00B3378D">
        <w:rPr>
          <w:rFonts w:asciiTheme="majorHAnsi" w:eastAsia="Arial" w:hAnsiTheme="majorHAnsi" w:cs="Arial"/>
          <w:b/>
          <w:color w:val="365F91"/>
          <w:position w:val="6"/>
          <w:sz w:val="18"/>
          <w:szCs w:val="18"/>
        </w:rPr>
        <w:t>.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e</w:t>
      </w:r>
      <w:r w:rsidRPr="00B3378D">
        <w:rPr>
          <w:rFonts w:asciiTheme="majorHAnsi" w:eastAsia="Arial" w:hAnsiTheme="majorHAnsi" w:cs="Arial"/>
          <w:b/>
          <w:color w:val="365F91"/>
          <w:position w:val="6"/>
          <w:sz w:val="18"/>
          <w:szCs w:val="18"/>
        </w:rPr>
        <w:t>d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u</w:t>
      </w:r>
      <w:r w:rsidRPr="00B3378D">
        <w:rPr>
          <w:rFonts w:asciiTheme="majorHAnsi" w:eastAsia="Arial" w:hAnsiTheme="majorHAnsi" w:cs="Arial"/>
          <w:b/>
          <w:color w:val="365F91"/>
          <w:spacing w:val="-2"/>
          <w:position w:val="6"/>
          <w:sz w:val="18"/>
          <w:szCs w:val="18"/>
        </w:rPr>
        <w:t>/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ca</w:t>
      </w:r>
      <w:r w:rsidRPr="00B3378D">
        <w:rPr>
          <w:rFonts w:asciiTheme="majorHAnsi" w:eastAsia="Arial" w:hAnsiTheme="majorHAnsi" w:cs="Arial"/>
          <w:b/>
          <w:color w:val="365F91"/>
          <w:position w:val="6"/>
          <w:sz w:val="18"/>
          <w:szCs w:val="18"/>
        </w:rPr>
        <w:t>re</w:t>
      </w:r>
      <w:r w:rsidRPr="00B3378D">
        <w:rPr>
          <w:rFonts w:asciiTheme="majorHAnsi" w:eastAsia="Arial" w:hAnsiTheme="majorHAnsi" w:cs="Arial"/>
          <w:b/>
          <w:color w:val="365F91"/>
          <w:spacing w:val="1"/>
          <w:position w:val="6"/>
          <w:sz w:val="18"/>
          <w:szCs w:val="18"/>
        </w:rPr>
        <w:t>e</w:t>
      </w:r>
      <w:r w:rsidRPr="00B3378D">
        <w:rPr>
          <w:rFonts w:asciiTheme="majorHAnsi" w:eastAsia="Arial" w:hAnsiTheme="majorHAnsi" w:cs="Arial"/>
          <w:b/>
          <w:color w:val="365F91"/>
          <w:position w:val="6"/>
          <w:sz w:val="18"/>
          <w:szCs w:val="18"/>
        </w:rPr>
        <w:t xml:space="preserve">rs 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ca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re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e</w:t>
      </w:r>
      <w:hyperlink r:id="rId11">
        <w:r w:rsidRPr="00B3378D">
          <w:rPr>
            <w:rFonts w:asciiTheme="majorHAnsi" w:eastAsia="Arial" w:hAnsiTheme="majorHAnsi" w:cs="Arial"/>
            <w:b/>
            <w:color w:val="365F91"/>
            <w:sz w:val="18"/>
            <w:szCs w:val="18"/>
          </w:rPr>
          <w:t>rs</w:t>
        </w:r>
        <w:r w:rsidRPr="00B3378D">
          <w:rPr>
            <w:rFonts w:asciiTheme="majorHAnsi" w:eastAsia="Arial" w:hAnsiTheme="majorHAnsi" w:cs="Arial"/>
            <w:b/>
            <w:color w:val="365F91"/>
            <w:spacing w:val="1"/>
            <w:sz w:val="18"/>
            <w:szCs w:val="18"/>
          </w:rPr>
          <w:t>.</w:t>
        </w:r>
        <w:r w:rsidRPr="00B3378D">
          <w:rPr>
            <w:rFonts w:asciiTheme="majorHAnsi" w:eastAsia="Arial" w:hAnsiTheme="majorHAnsi" w:cs="Arial"/>
            <w:b/>
            <w:color w:val="365F91"/>
            <w:spacing w:val="-2"/>
            <w:sz w:val="18"/>
            <w:szCs w:val="18"/>
          </w:rPr>
          <w:t>i</w:t>
        </w:r>
        <w:r w:rsidRPr="00B3378D">
          <w:rPr>
            <w:rFonts w:asciiTheme="majorHAnsi" w:eastAsia="Arial" w:hAnsiTheme="majorHAnsi" w:cs="Arial"/>
            <w:b/>
            <w:color w:val="365F91"/>
            <w:sz w:val="18"/>
            <w:szCs w:val="18"/>
          </w:rPr>
          <w:t>nf</w:t>
        </w:r>
        <w:r w:rsidRPr="00B3378D">
          <w:rPr>
            <w:rFonts w:asciiTheme="majorHAnsi" w:eastAsia="Arial" w:hAnsiTheme="majorHAnsi" w:cs="Arial"/>
            <w:b/>
            <w:color w:val="365F91"/>
            <w:spacing w:val="1"/>
            <w:sz w:val="18"/>
            <w:szCs w:val="18"/>
          </w:rPr>
          <w:t>o</w:t>
        </w:r>
        <w:r w:rsidRPr="00B3378D">
          <w:rPr>
            <w:rFonts w:asciiTheme="majorHAnsi" w:eastAsia="Arial" w:hAnsiTheme="majorHAnsi" w:cs="Arial"/>
            <w:b/>
            <w:color w:val="365F91"/>
            <w:sz w:val="18"/>
            <w:szCs w:val="18"/>
          </w:rPr>
          <w:t>@m</w:t>
        </w:r>
        <w:r w:rsidRPr="00B3378D">
          <w:rPr>
            <w:rFonts w:asciiTheme="majorHAnsi" w:eastAsia="Arial" w:hAnsiTheme="majorHAnsi" w:cs="Arial"/>
            <w:b/>
            <w:color w:val="365F91"/>
            <w:spacing w:val="1"/>
            <w:sz w:val="18"/>
            <w:szCs w:val="18"/>
          </w:rPr>
          <w:t>o</w:t>
        </w:r>
        <w:r w:rsidRPr="00B3378D">
          <w:rPr>
            <w:rFonts w:asciiTheme="majorHAnsi" w:eastAsia="Arial" w:hAnsiTheme="majorHAnsi" w:cs="Arial"/>
            <w:b/>
            <w:color w:val="365F91"/>
            <w:spacing w:val="-2"/>
            <w:sz w:val="18"/>
            <w:szCs w:val="18"/>
          </w:rPr>
          <w:t>n</w:t>
        </w:r>
        <w:r w:rsidRPr="00B3378D">
          <w:rPr>
            <w:rFonts w:asciiTheme="majorHAnsi" w:eastAsia="Arial" w:hAnsiTheme="majorHAnsi" w:cs="Arial"/>
            <w:b/>
            <w:color w:val="365F91"/>
            <w:spacing w:val="1"/>
            <w:sz w:val="18"/>
            <w:szCs w:val="18"/>
          </w:rPr>
          <w:t>as</w:t>
        </w:r>
        <w:r w:rsidRPr="00B3378D">
          <w:rPr>
            <w:rFonts w:asciiTheme="majorHAnsi" w:eastAsia="Arial" w:hAnsiTheme="majorHAnsi" w:cs="Arial"/>
            <w:b/>
            <w:color w:val="365F91"/>
            <w:sz w:val="18"/>
            <w:szCs w:val="18"/>
          </w:rPr>
          <w:t>h</w:t>
        </w:r>
        <w:r w:rsidRPr="00B3378D">
          <w:rPr>
            <w:rFonts w:asciiTheme="majorHAnsi" w:eastAsia="Arial" w:hAnsiTheme="majorHAnsi" w:cs="Arial"/>
            <w:b/>
            <w:color w:val="365F91"/>
            <w:spacing w:val="1"/>
            <w:sz w:val="18"/>
            <w:szCs w:val="18"/>
          </w:rPr>
          <w:t>.</w:t>
        </w:r>
        <w:r w:rsidRPr="00B3378D">
          <w:rPr>
            <w:rFonts w:asciiTheme="majorHAnsi" w:eastAsia="Arial" w:hAnsiTheme="majorHAnsi" w:cs="Arial"/>
            <w:b/>
            <w:color w:val="365F91"/>
            <w:spacing w:val="-2"/>
            <w:sz w:val="18"/>
            <w:szCs w:val="18"/>
          </w:rPr>
          <w:t>e</w:t>
        </w:r>
        <w:r w:rsidRPr="00B3378D">
          <w:rPr>
            <w:rFonts w:asciiTheme="majorHAnsi" w:eastAsia="Arial" w:hAnsiTheme="majorHAnsi" w:cs="Arial"/>
            <w:b/>
            <w:color w:val="365F91"/>
            <w:sz w:val="18"/>
            <w:szCs w:val="18"/>
          </w:rPr>
          <w:t>du</w:t>
        </w:r>
      </w:hyperlink>
    </w:p>
    <w:p w14:paraId="51B35D42" w14:textId="77777777" w:rsidR="00FE1564" w:rsidRPr="00B3378D" w:rsidRDefault="00992CEF">
      <w:pPr>
        <w:spacing w:before="11"/>
        <w:ind w:right="108"/>
        <w:jc w:val="right"/>
        <w:rPr>
          <w:rFonts w:asciiTheme="majorHAnsi" w:eastAsia="Arial" w:hAnsiTheme="majorHAnsi" w:cs="Arial"/>
          <w:sz w:val="18"/>
          <w:szCs w:val="18"/>
        </w:rPr>
      </w:pP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+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6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1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 xml:space="preserve"> 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3</w:t>
      </w:r>
      <w:r w:rsidRPr="00B3378D">
        <w:rPr>
          <w:rFonts w:asciiTheme="majorHAnsi" w:eastAsia="Arial" w:hAnsiTheme="majorHAnsi" w:cs="Arial"/>
          <w:b/>
          <w:color w:val="365F91"/>
          <w:spacing w:val="-1"/>
          <w:sz w:val="18"/>
          <w:szCs w:val="18"/>
        </w:rPr>
        <w:t xml:space="preserve"> 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99</w:t>
      </w:r>
      <w:r w:rsidRPr="00B3378D">
        <w:rPr>
          <w:rFonts w:asciiTheme="majorHAnsi" w:eastAsia="Arial" w:hAnsiTheme="majorHAnsi" w:cs="Arial"/>
          <w:b/>
          <w:color w:val="365F91"/>
          <w:spacing w:val="-2"/>
          <w:sz w:val="18"/>
          <w:szCs w:val="18"/>
        </w:rPr>
        <w:t>0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5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 xml:space="preserve"> 4</w:t>
      </w:r>
      <w:r w:rsidRPr="00B3378D">
        <w:rPr>
          <w:rFonts w:asciiTheme="majorHAnsi" w:eastAsia="Arial" w:hAnsiTheme="majorHAnsi" w:cs="Arial"/>
          <w:b/>
          <w:color w:val="365F91"/>
          <w:spacing w:val="-2"/>
          <w:sz w:val="18"/>
          <w:szCs w:val="18"/>
        </w:rPr>
        <w:t>1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7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0</w:t>
      </w:r>
    </w:p>
    <w:p w14:paraId="690D962C" w14:textId="77777777" w:rsidR="00FE1564" w:rsidRPr="00B3378D" w:rsidRDefault="00992CEF">
      <w:pPr>
        <w:spacing w:line="200" w:lineRule="exact"/>
        <w:ind w:right="110"/>
        <w:jc w:val="right"/>
        <w:rPr>
          <w:rFonts w:asciiTheme="majorHAnsi" w:eastAsia="Arial" w:hAnsiTheme="majorHAnsi" w:cs="Arial"/>
          <w:sz w:val="18"/>
          <w:szCs w:val="18"/>
        </w:rPr>
      </w:pP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F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ace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b</w:t>
      </w:r>
      <w:r w:rsidRPr="00B3378D">
        <w:rPr>
          <w:rFonts w:asciiTheme="majorHAnsi" w:eastAsia="Arial" w:hAnsiTheme="majorHAnsi" w:cs="Arial"/>
          <w:b/>
          <w:color w:val="365F91"/>
          <w:spacing w:val="-2"/>
          <w:sz w:val="18"/>
          <w:szCs w:val="18"/>
        </w:rPr>
        <w:t>o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o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k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.</w:t>
      </w:r>
      <w:r w:rsidRPr="00B3378D">
        <w:rPr>
          <w:rFonts w:asciiTheme="majorHAnsi" w:eastAsia="Arial" w:hAnsiTheme="majorHAnsi" w:cs="Arial"/>
          <w:b/>
          <w:color w:val="365F91"/>
          <w:spacing w:val="-1"/>
          <w:sz w:val="18"/>
          <w:szCs w:val="18"/>
        </w:rPr>
        <w:t>c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o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m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/</w:t>
      </w:r>
      <w:r w:rsidRPr="00B3378D">
        <w:rPr>
          <w:rFonts w:asciiTheme="majorHAnsi" w:eastAsia="Arial" w:hAnsiTheme="majorHAnsi" w:cs="Arial"/>
          <w:b/>
          <w:color w:val="365F91"/>
          <w:spacing w:val="-1"/>
          <w:sz w:val="18"/>
          <w:szCs w:val="18"/>
        </w:rPr>
        <w:t>M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o</w:t>
      </w:r>
      <w:r w:rsidRPr="00B3378D">
        <w:rPr>
          <w:rFonts w:asciiTheme="majorHAnsi" w:eastAsia="Arial" w:hAnsiTheme="majorHAnsi" w:cs="Arial"/>
          <w:b/>
          <w:color w:val="365F91"/>
          <w:spacing w:val="1"/>
          <w:sz w:val="18"/>
          <w:szCs w:val="18"/>
        </w:rPr>
        <w:t>na</w:t>
      </w:r>
      <w:r w:rsidRPr="00B3378D">
        <w:rPr>
          <w:rFonts w:asciiTheme="majorHAnsi" w:eastAsia="Arial" w:hAnsiTheme="majorHAnsi" w:cs="Arial"/>
          <w:b/>
          <w:color w:val="365F91"/>
          <w:spacing w:val="-2"/>
          <w:sz w:val="18"/>
          <w:szCs w:val="18"/>
        </w:rPr>
        <w:t>s</w:t>
      </w:r>
      <w:r w:rsidRPr="00B3378D">
        <w:rPr>
          <w:rFonts w:asciiTheme="majorHAnsi" w:eastAsia="Arial" w:hAnsiTheme="majorHAnsi" w:cs="Arial"/>
          <w:b/>
          <w:color w:val="365F91"/>
          <w:sz w:val="18"/>
          <w:szCs w:val="18"/>
        </w:rPr>
        <w:t>hECD</w:t>
      </w:r>
    </w:p>
    <w:sectPr w:rsidR="00FE1564" w:rsidRPr="00B3378D">
      <w:pgSz w:w="11920" w:h="16840"/>
      <w:pgMar w:top="1360" w:right="420" w:bottom="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81200"/>
    <w:multiLevelType w:val="multilevel"/>
    <w:tmpl w:val="94B0BA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564"/>
    <w:rsid w:val="00992CEF"/>
    <w:rsid w:val="00B3378D"/>
    <w:rsid w:val="00FE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11E1F953"/>
  <w15:docId w15:val="{E2EF1DFB-55E8-4F9E-9100-ADDB0A78F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3378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37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avolunteer.com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newwwebs.com.a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onashhockey.com.au" TargetMode="External"/><Relationship Id="rId11" Type="http://schemas.openxmlformats.org/officeDocument/2006/relationships/hyperlink" Target="mailto:info@monash.edu" TargetMode="External"/><Relationship Id="rId5" Type="http://schemas.openxmlformats.org/officeDocument/2006/relationships/hyperlink" Target="mailto:malachi@gmail.com" TargetMode="External"/><Relationship Id="rId10" Type="http://schemas.openxmlformats.org/officeDocument/2006/relationships/hyperlink" Target="mailto:bbrown@newwwebs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hite@t.monash.edu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2021-03-19T07:55:00Z</dcterms:created>
  <dcterms:modified xsi:type="dcterms:W3CDTF">2021-03-19T08:33:00Z</dcterms:modified>
</cp:coreProperties>
</file>